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DAC" w:rsidRPr="00AE1DB7" w:rsidRDefault="006D5DAC" w:rsidP="006D5DAC">
      <w:pPr>
        <w:suppressAutoHyphens/>
        <w:jc w:val="right"/>
      </w:pPr>
      <w:r w:rsidRPr="00AE1DB7">
        <w:t xml:space="preserve">Приложение </w:t>
      </w:r>
      <w:r>
        <w:t>3</w:t>
      </w:r>
    </w:p>
    <w:p w:rsidR="006D5DAC" w:rsidRPr="00AE1DB7" w:rsidRDefault="006D5DAC" w:rsidP="006D5DAC">
      <w:pPr>
        <w:tabs>
          <w:tab w:val="left" w:pos="5674"/>
          <w:tab w:val="right" w:pos="9978"/>
        </w:tabs>
        <w:suppressAutoHyphens/>
        <w:jc w:val="right"/>
      </w:pPr>
      <w:r w:rsidRPr="00AE1DB7">
        <w:t>к решению Совета депутатов</w:t>
      </w:r>
    </w:p>
    <w:p w:rsidR="006D5DAC" w:rsidRPr="00AE1DB7" w:rsidRDefault="006D5DAC" w:rsidP="006D5DAC">
      <w:pPr>
        <w:suppressAutoHyphens/>
        <w:jc w:val="right"/>
      </w:pPr>
      <w:r w:rsidRPr="00AE1DB7">
        <w:t>Воскресенского муниципального округа</w:t>
      </w:r>
    </w:p>
    <w:p w:rsidR="006D5DAC" w:rsidRPr="00AE1DB7" w:rsidRDefault="006D5DAC" w:rsidP="006D5DAC">
      <w:pPr>
        <w:suppressAutoHyphens/>
        <w:jc w:val="right"/>
      </w:pPr>
      <w:r w:rsidRPr="00AE1DB7">
        <w:t>Нижегородской области</w:t>
      </w:r>
    </w:p>
    <w:p w:rsidR="006D5DAC" w:rsidRPr="00AE1DB7" w:rsidRDefault="006D5DAC" w:rsidP="006D5DAC">
      <w:pPr>
        <w:suppressAutoHyphens/>
        <w:jc w:val="right"/>
      </w:pPr>
      <w:r w:rsidRPr="00AE1DB7">
        <w:t>от</w:t>
      </w:r>
      <w:r>
        <w:t xml:space="preserve"> 27 апреля </w:t>
      </w:r>
      <w:r w:rsidRPr="00AE1DB7">
        <w:t>202</w:t>
      </w:r>
      <w:r>
        <w:t>6</w:t>
      </w:r>
      <w:r w:rsidRPr="00AE1DB7">
        <w:t xml:space="preserve"> года №</w:t>
      </w:r>
      <w:r>
        <w:t xml:space="preserve"> 35</w:t>
      </w:r>
    </w:p>
    <w:p w:rsidR="006D5DAC" w:rsidRPr="00073D5A" w:rsidRDefault="006D5DAC" w:rsidP="006D5DAC">
      <w:pPr>
        <w:ind w:left="5580" w:hanging="5580"/>
        <w:jc w:val="right"/>
      </w:pPr>
      <w:r w:rsidRPr="00073D5A">
        <w:t>«О внесении изменений в решение Совета депутатов</w:t>
      </w:r>
    </w:p>
    <w:p w:rsidR="006D5DAC" w:rsidRPr="00073D5A" w:rsidRDefault="006D5DAC" w:rsidP="006D5DAC">
      <w:pPr>
        <w:ind w:left="5580" w:hanging="5580"/>
        <w:jc w:val="right"/>
      </w:pPr>
      <w:r w:rsidRPr="00073D5A">
        <w:t>Воскресенского муниципального округа</w:t>
      </w:r>
    </w:p>
    <w:p w:rsidR="006D5DAC" w:rsidRPr="00073D5A" w:rsidRDefault="006D5DAC" w:rsidP="006D5DAC">
      <w:pPr>
        <w:ind w:left="5580" w:hanging="5580"/>
        <w:jc w:val="right"/>
      </w:pPr>
      <w:r w:rsidRPr="00073D5A">
        <w:t>Нижегородской области</w:t>
      </w:r>
    </w:p>
    <w:p w:rsidR="006D5DAC" w:rsidRPr="00073D5A" w:rsidRDefault="006D5DAC" w:rsidP="006D5DAC">
      <w:pPr>
        <w:ind w:left="5580" w:hanging="5580"/>
        <w:jc w:val="right"/>
      </w:pPr>
      <w:r w:rsidRPr="00073D5A">
        <w:t>от 2</w:t>
      </w:r>
      <w:r>
        <w:t>9</w:t>
      </w:r>
      <w:r w:rsidRPr="00073D5A">
        <w:t xml:space="preserve"> декабря 202</w:t>
      </w:r>
      <w:r>
        <w:t>5 года № 99</w:t>
      </w:r>
    </w:p>
    <w:p w:rsidR="006D5DAC" w:rsidRDefault="006D5DAC" w:rsidP="006D5DAC">
      <w:pPr>
        <w:ind w:left="5580" w:hanging="5580"/>
        <w:jc w:val="right"/>
      </w:pPr>
      <w:r w:rsidRPr="00073D5A">
        <w:t xml:space="preserve">«О бюджете </w:t>
      </w:r>
      <w:r>
        <w:t xml:space="preserve">Воскресенского </w:t>
      </w:r>
      <w:r w:rsidRPr="00073D5A">
        <w:t>муниципального округа</w:t>
      </w:r>
    </w:p>
    <w:p w:rsidR="006D5DAC" w:rsidRPr="00073D5A" w:rsidRDefault="006D5DAC" w:rsidP="006D5DAC">
      <w:pPr>
        <w:ind w:left="5580" w:hanging="5580"/>
        <w:jc w:val="right"/>
      </w:pPr>
      <w:r>
        <w:t>Нижегородской области</w:t>
      </w:r>
      <w:r w:rsidRPr="00073D5A">
        <w:t xml:space="preserve"> на 202</w:t>
      </w:r>
      <w:r>
        <w:t>6</w:t>
      </w:r>
      <w:r w:rsidRPr="00073D5A">
        <w:t xml:space="preserve"> год</w:t>
      </w:r>
    </w:p>
    <w:p w:rsidR="006D5DAC" w:rsidRDefault="006D5DAC" w:rsidP="006D5DAC">
      <w:pPr>
        <w:suppressAutoHyphens/>
        <w:jc w:val="right"/>
      </w:pPr>
      <w:r w:rsidRPr="00073D5A">
        <w:t>и на плановый период 202</w:t>
      </w:r>
      <w:r>
        <w:t>7</w:t>
      </w:r>
      <w:r w:rsidRPr="00073D5A">
        <w:t xml:space="preserve"> и 202</w:t>
      </w:r>
      <w:r>
        <w:t>8</w:t>
      </w:r>
      <w:r w:rsidRPr="00073D5A">
        <w:t xml:space="preserve"> годов»</w:t>
      </w:r>
    </w:p>
    <w:p w:rsidR="006D5DAC" w:rsidRPr="00AE1DB7" w:rsidRDefault="006D5DAC" w:rsidP="006D5DAC">
      <w:pPr>
        <w:suppressAutoHyphens/>
        <w:jc w:val="right"/>
      </w:pPr>
    </w:p>
    <w:p w:rsidR="006D5DAC" w:rsidRPr="00073D5A" w:rsidRDefault="006D5DAC" w:rsidP="006D5DAC">
      <w:pPr>
        <w:ind w:left="5580" w:hanging="5580"/>
        <w:jc w:val="right"/>
      </w:pPr>
      <w:r w:rsidRPr="00AE1DB7">
        <w:t>«</w:t>
      </w:r>
      <w:r w:rsidRPr="00073D5A">
        <w:t xml:space="preserve">Приложение </w:t>
      </w:r>
      <w:r>
        <w:t>4</w:t>
      </w:r>
    </w:p>
    <w:p w:rsidR="006D5DAC" w:rsidRPr="00073D5A" w:rsidRDefault="006D5DAC" w:rsidP="006D5DAC">
      <w:pPr>
        <w:ind w:left="5580" w:hanging="5580"/>
        <w:jc w:val="right"/>
      </w:pPr>
      <w:r w:rsidRPr="00073D5A">
        <w:t>к решению Совета депутатов</w:t>
      </w:r>
    </w:p>
    <w:p w:rsidR="006D5DAC" w:rsidRPr="00073D5A" w:rsidRDefault="006D5DAC" w:rsidP="006D5DAC">
      <w:pPr>
        <w:ind w:left="5580" w:hanging="5580"/>
        <w:jc w:val="right"/>
      </w:pPr>
      <w:r w:rsidRPr="00073D5A">
        <w:t>Воскресенского муниципального округа</w:t>
      </w:r>
    </w:p>
    <w:p w:rsidR="006D5DAC" w:rsidRPr="00073D5A" w:rsidRDefault="006D5DAC" w:rsidP="006D5DAC">
      <w:pPr>
        <w:ind w:left="5580" w:hanging="5580"/>
        <w:jc w:val="right"/>
      </w:pPr>
      <w:r w:rsidRPr="00073D5A">
        <w:t>Нижегородской области</w:t>
      </w:r>
    </w:p>
    <w:p w:rsidR="006D5DAC" w:rsidRDefault="006D5DAC" w:rsidP="006D5DAC">
      <w:pPr>
        <w:ind w:left="5580" w:hanging="5580"/>
        <w:jc w:val="right"/>
      </w:pPr>
      <w:r w:rsidRPr="00073D5A">
        <w:t>от 2</w:t>
      </w:r>
      <w:r>
        <w:t>9</w:t>
      </w:r>
      <w:r w:rsidRPr="00073D5A">
        <w:t xml:space="preserve"> декабря 202</w:t>
      </w:r>
      <w:r>
        <w:t>5</w:t>
      </w:r>
      <w:r w:rsidRPr="00073D5A">
        <w:t xml:space="preserve"> года №</w:t>
      </w:r>
      <w:r>
        <w:t xml:space="preserve"> 99</w:t>
      </w:r>
    </w:p>
    <w:p w:rsidR="006D5DAC" w:rsidRPr="00073D5A" w:rsidRDefault="006D5DAC" w:rsidP="006D5DAC">
      <w:pPr>
        <w:ind w:left="5580" w:hanging="5580"/>
        <w:jc w:val="right"/>
      </w:pPr>
    </w:p>
    <w:p w:rsidR="006D5DAC" w:rsidRPr="00073D5A" w:rsidRDefault="006D5DAC" w:rsidP="006D5DAC">
      <w:pPr>
        <w:ind w:left="180"/>
        <w:jc w:val="center"/>
      </w:pPr>
      <w:r w:rsidRPr="00073D5A">
        <w:rPr>
          <w:b/>
        </w:rPr>
        <w:t>Ведомственная структура расходов бюджета муниципального округа</w:t>
      </w:r>
      <w:r w:rsidRPr="00073D5A">
        <w:t xml:space="preserve"> </w:t>
      </w:r>
      <w:r w:rsidRPr="00073D5A">
        <w:rPr>
          <w:b/>
        </w:rPr>
        <w:t>на 202</w:t>
      </w:r>
      <w:r>
        <w:rPr>
          <w:b/>
        </w:rPr>
        <w:t>6</w:t>
      </w:r>
      <w:r w:rsidRPr="00073D5A">
        <w:rPr>
          <w:b/>
        </w:rPr>
        <w:t xml:space="preserve"> год и на плановый период 202</w:t>
      </w:r>
      <w:r>
        <w:rPr>
          <w:b/>
        </w:rPr>
        <w:t>7</w:t>
      </w:r>
      <w:r w:rsidRPr="00073D5A">
        <w:rPr>
          <w:b/>
        </w:rPr>
        <w:t xml:space="preserve"> и 202</w:t>
      </w:r>
      <w:r>
        <w:rPr>
          <w:b/>
        </w:rPr>
        <w:t>8</w:t>
      </w:r>
      <w:r w:rsidRPr="00073D5A">
        <w:rPr>
          <w:b/>
        </w:rPr>
        <w:t xml:space="preserve"> годов </w:t>
      </w:r>
    </w:p>
    <w:p w:rsidR="006D5DAC" w:rsidRDefault="006D5DAC" w:rsidP="006D5DAC">
      <w:pPr>
        <w:ind w:left="180"/>
        <w:jc w:val="right"/>
      </w:pPr>
      <w:r w:rsidRPr="00073D5A">
        <w:t>(рублей)</w:t>
      </w:r>
    </w:p>
    <w:tbl>
      <w:tblPr>
        <w:tblW w:w="5067" w:type="pct"/>
        <w:tblLook w:val="04A0" w:firstRow="1" w:lastRow="0" w:firstColumn="1" w:lastColumn="0" w:noHBand="0" w:noVBand="1"/>
      </w:tblPr>
      <w:tblGrid>
        <w:gridCol w:w="4019"/>
        <w:gridCol w:w="746"/>
        <w:gridCol w:w="596"/>
        <w:gridCol w:w="617"/>
        <w:gridCol w:w="1993"/>
        <w:gridCol w:w="731"/>
        <w:gridCol w:w="2059"/>
        <w:gridCol w:w="2041"/>
        <w:gridCol w:w="2182"/>
      </w:tblGrid>
      <w:tr w:rsidR="006D5DAC" w:rsidRPr="006D5DAC" w:rsidTr="00D108F6">
        <w:trPr>
          <w:trHeight w:val="300"/>
        </w:trPr>
        <w:tc>
          <w:tcPr>
            <w:tcW w:w="13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Наименование</w:t>
            </w:r>
          </w:p>
        </w:tc>
        <w:tc>
          <w:tcPr>
            <w:tcW w:w="2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Вед.</w:t>
            </w:r>
          </w:p>
        </w:tc>
        <w:tc>
          <w:tcPr>
            <w:tcW w:w="1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proofErr w:type="spellStart"/>
            <w:r w:rsidRPr="006D5DAC">
              <w:rPr>
                <w:rFonts w:eastAsia="Times New Roman"/>
                <w:b/>
                <w:bCs/>
                <w:color w:val="000000"/>
              </w:rPr>
              <w:t>Рз</w:t>
            </w:r>
            <w:proofErr w:type="spellEnd"/>
          </w:p>
        </w:tc>
        <w:tc>
          <w:tcPr>
            <w:tcW w:w="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proofErr w:type="gramStart"/>
            <w:r w:rsidRPr="006D5DAC">
              <w:rPr>
                <w:rFonts w:eastAsia="Times New Roman"/>
                <w:b/>
                <w:bCs/>
                <w:color w:val="000000"/>
              </w:rPr>
              <w:t>ПР</w:t>
            </w:r>
            <w:proofErr w:type="gramEnd"/>
          </w:p>
        </w:tc>
        <w:tc>
          <w:tcPr>
            <w:tcW w:w="6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ЦСР</w:t>
            </w:r>
          </w:p>
        </w:tc>
        <w:tc>
          <w:tcPr>
            <w:tcW w:w="2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ВР</w:t>
            </w:r>
          </w:p>
        </w:tc>
        <w:tc>
          <w:tcPr>
            <w:tcW w:w="6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2026 год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2027 год</w:t>
            </w:r>
          </w:p>
        </w:tc>
        <w:tc>
          <w:tcPr>
            <w:tcW w:w="7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2028 год</w:t>
            </w:r>
          </w:p>
        </w:tc>
      </w:tr>
      <w:tr w:rsidR="006D5DAC" w:rsidRPr="006D5DAC" w:rsidTr="00D108F6">
        <w:trPr>
          <w:trHeight w:val="300"/>
        </w:trPr>
        <w:tc>
          <w:tcPr>
            <w:tcW w:w="1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1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6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6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7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</w:p>
        </w:tc>
      </w:tr>
      <w:tr w:rsidR="006D5DAC" w:rsidRPr="006D5DAC" w:rsidTr="00D108F6">
        <w:trPr>
          <w:trHeight w:val="300"/>
        </w:trPr>
        <w:tc>
          <w:tcPr>
            <w:tcW w:w="1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1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6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6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7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</w:p>
        </w:tc>
      </w:tr>
      <w:tr w:rsidR="006D5DAC" w:rsidRPr="006D5DAC" w:rsidTr="00D108F6">
        <w:trPr>
          <w:trHeight w:val="1204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УПРАВЛЕНИЕ ФИНАНСОВ АДМИНИСТРАЦИИ ВОСКРЕСЕНСКОГО МУНИЦИПАЛЬНОГО ОКРУГА НИЖЕГОРОДСКОЙ ОБЛАСТИ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001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21 301 493,31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18 494 100,00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18 524 100,00</w:t>
            </w:r>
          </w:p>
        </w:tc>
      </w:tr>
      <w:tr w:rsidR="006D5DAC" w:rsidRPr="006D5DAC" w:rsidTr="00D108F6">
        <w:trPr>
          <w:trHeight w:val="63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001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18 262 957,54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17 930 710,00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17 965 200,00</w:t>
            </w:r>
          </w:p>
        </w:tc>
      </w:tr>
      <w:tr w:rsidR="006D5DAC" w:rsidRPr="006D5DAC" w:rsidTr="00D108F6">
        <w:trPr>
          <w:trHeight w:val="273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 xml:space="preserve">Обеспечение деятельности финансовых, налоговых и </w:t>
            </w:r>
            <w:r w:rsidRPr="006D5DAC">
              <w:rPr>
                <w:rFonts w:eastAsia="Times New Roman"/>
                <w:b/>
                <w:bCs/>
                <w:color w:val="000000"/>
              </w:rPr>
              <w:lastRenderedPageBreak/>
              <w:t>таможенных органов и органов финансового (финансово-бюджетного) надзора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lastRenderedPageBreak/>
              <w:t>001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06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17 105 854,42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16 835 600,00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16 835 600,00</w:t>
            </w:r>
          </w:p>
        </w:tc>
      </w:tr>
      <w:tr w:rsidR="006D5DAC" w:rsidRPr="006D5DAC" w:rsidTr="00D108F6">
        <w:trPr>
          <w:trHeight w:val="5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lastRenderedPageBreak/>
              <w:t>Муниципальная программа "Управление муниципальными финансами и муниципальным долгом Воскресенского муниципального округа Нижегородской области"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14.0.00.00000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17 105 854,42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16 835 600,00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16 835 600,00</w:t>
            </w:r>
          </w:p>
        </w:tc>
      </w:tr>
      <w:tr w:rsidR="006D5DAC" w:rsidRPr="006D5DAC" w:rsidTr="00D108F6">
        <w:trPr>
          <w:trHeight w:val="94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14.4.00.00000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17 105 854,42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16 835 600,00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16 835 600,00</w:t>
            </w:r>
          </w:p>
        </w:tc>
      </w:tr>
      <w:tr w:rsidR="006D5DAC" w:rsidRPr="006D5DAC" w:rsidTr="00D108F6">
        <w:trPr>
          <w:trHeight w:val="337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14.4.01.00000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17 105 854,42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16 835 600,00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16 835 600,00</w:t>
            </w:r>
          </w:p>
        </w:tc>
      </w:tr>
      <w:tr w:rsidR="006D5DAC" w:rsidRPr="006D5DAC" w:rsidTr="00D108F6">
        <w:trPr>
          <w:trHeight w:val="697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Расходы на обеспечение деятельности аппарата управления финансов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14.4.01.20190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17 105 854,42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16 835 600,00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16 835 600,00</w:t>
            </w:r>
          </w:p>
        </w:tc>
      </w:tr>
      <w:tr w:rsidR="006D5DAC" w:rsidRPr="006D5DAC" w:rsidTr="00D108F6">
        <w:trPr>
          <w:trHeight w:val="1699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001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06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14.4.01.20190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16 307 093,39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16 307 500,00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16 307 500,00</w:t>
            </w:r>
          </w:p>
        </w:tc>
      </w:tr>
      <w:tr w:rsidR="006D5DAC" w:rsidRPr="006D5DAC" w:rsidTr="00D108F6">
        <w:trPr>
          <w:trHeight w:val="607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001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06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14.4.01.20190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798 761,03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528 100,00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528 100,00</w:t>
            </w:r>
          </w:p>
        </w:tc>
      </w:tr>
      <w:tr w:rsidR="006D5DAC" w:rsidRPr="006D5DAC" w:rsidTr="00D108F6">
        <w:trPr>
          <w:trHeight w:val="31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Резервные фонды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001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1 000 000,00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1 000 000,00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1 000 000,00</w:t>
            </w:r>
          </w:p>
        </w:tc>
      </w:tr>
      <w:tr w:rsidR="006D5DAC" w:rsidRPr="006D5DAC" w:rsidTr="00D108F6">
        <w:trPr>
          <w:trHeight w:val="1006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 xml:space="preserve">Муниципальная программа "Управление муниципальными финансами и муниципальным долгом Воскресенского муниципального округа </w:t>
            </w:r>
            <w:r w:rsidRPr="006D5DAC">
              <w:rPr>
                <w:rFonts w:eastAsia="Times New Roman"/>
                <w:color w:val="000000"/>
              </w:rPr>
              <w:lastRenderedPageBreak/>
              <w:t>Нижегородской области"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lastRenderedPageBreak/>
              <w:t>001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14.0.00.00000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1 000 000,00</w:t>
            </w:r>
          </w:p>
        </w:tc>
      </w:tr>
      <w:tr w:rsidR="006D5DAC" w:rsidRPr="006D5DAC" w:rsidTr="00D108F6">
        <w:trPr>
          <w:trHeight w:val="61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lastRenderedPageBreak/>
              <w:t>Подпрограмма "Организация и совершенствование бюджетного процесса Воскресенского муниципального округа"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14.1.00.00000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1 000 000,00</w:t>
            </w:r>
          </w:p>
        </w:tc>
      </w:tr>
      <w:tr w:rsidR="006D5DAC" w:rsidRPr="006D5DAC" w:rsidTr="00D108F6">
        <w:trPr>
          <w:trHeight w:val="84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Управление средствами резервного фонда администрации Воскресенского муниципального округа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14.1.14.00000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1 000 000,00</w:t>
            </w:r>
          </w:p>
        </w:tc>
      </w:tr>
      <w:tr w:rsidR="006D5DAC" w:rsidRPr="006D5DAC" w:rsidTr="00D108F6">
        <w:trPr>
          <w:trHeight w:val="63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Резервный фонд местной администрации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14.1.14.21100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1 000 000,00</w:t>
            </w:r>
          </w:p>
        </w:tc>
      </w:tr>
      <w:tr w:rsidR="006D5DAC" w:rsidRPr="006D5DAC" w:rsidTr="00D108F6">
        <w:trPr>
          <w:trHeight w:val="368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001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14.1.14.21100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1 000 000,00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1 000 000,00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1 000 000,00</w:t>
            </w:r>
          </w:p>
        </w:tc>
      </w:tr>
      <w:tr w:rsidR="006D5DAC" w:rsidRPr="006D5DAC" w:rsidTr="00D108F6">
        <w:trPr>
          <w:trHeight w:val="273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001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157 103,12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95 110,00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129 600,00</w:t>
            </w:r>
          </w:p>
        </w:tc>
      </w:tr>
      <w:tr w:rsidR="006D5DAC" w:rsidRPr="006D5DAC" w:rsidTr="00D108F6">
        <w:trPr>
          <w:trHeight w:val="1273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Муниципальная программа "Управление муниципальными финансами и муниципальным долгом Воскресенского муниципального округа Нижегородской области"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14.0.00.00000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157 103,12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95 110,00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129 600,00</w:t>
            </w:r>
          </w:p>
        </w:tc>
      </w:tr>
      <w:tr w:rsidR="006D5DAC" w:rsidRPr="006D5DAC" w:rsidTr="00D108F6">
        <w:trPr>
          <w:trHeight w:val="883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Подпрограмма "Повышение эффективности бюджетных расходов Воскресенского муниципального округа Нижегородской области"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14.2.00.00000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87 981,84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95 110,00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129 600,00</w:t>
            </w:r>
          </w:p>
        </w:tc>
      </w:tr>
      <w:tr w:rsidR="006D5DAC" w:rsidRPr="006D5DAC" w:rsidTr="00D108F6">
        <w:trPr>
          <w:trHeight w:val="61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Модернизация информационной системы управления муниципальными финансами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14.2.51.00000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87 981,84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95 110,00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129 600,00</w:t>
            </w:r>
          </w:p>
        </w:tc>
      </w:tr>
      <w:tr w:rsidR="006D5DAC" w:rsidRPr="006D5DAC" w:rsidTr="00D108F6">
        <w:trPr>
          <w:trHeight w:val="627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Прочие выплаты по обязательствам муниципального округа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14.2.51.92260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87 981,84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95 110,00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129 600,00</w:t>
            </w:r>
          </w:p>
        </w:tc>
      </w:tr>
      <w:tr w:rsidR="006D5DAC" w:rsidRPr="006D5DAC" w:rsidTr="00D108F6">
        <w:trPr>
          <w:trHeight w:val="692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001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14.2.51.92260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87 981,84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95 110,00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129 600,00</w:t>
            </w:r>
          </w:p>
        </w:tc>
      </w:tr>
      <w:tr w:rsidR="006D5DAC" w:rsidRPr="006D5DAC" w:rsidTr="00D108F6">
        <w:trPr>
          <w:trHeight w:val="70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Подпрограмма "Повышение финансовой грамотности населения Воскресенского муниципального округа"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14.3.00.00000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69 121,28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63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Финансовое просвещение и информирование населения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14.3.10.00000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69 121,28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131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Мероприятия по повышению финансовой грамотности в образовательных организациях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14.3.11.00000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69 121,28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418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Расходы на проведение мероприятия по повышению финансовой грамотности в образовательных организациях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14.3.11.92260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69 121,28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717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001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14.3.11.92260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69 121,28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742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001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600 000,00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400 000,00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400 000,00</w:t>
            </w:r>
          </w:p>
        </w:tc>
      </w:tr>
      <w:tr w:rsidR="006D5DAC" w:rsidRPr="006D5DAC" w:rsidTr="00D108F6">
        <w:trPr>
          <w:trHeight w:val="31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Гражданская оборона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001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600 000,00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400 000,00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400 000,00</w:t>
            </w:r>
          </w:p>
        </w:tc>
      </w:tr>
      <w:tr w:rsidR="006D5DAC" w:rsidRPr="006D5DAC" w:rsidTr="00D108F6">
        <w:trPr>
          <w:trHeight w:val="1713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Муниципальная программа «Защита населения и территории Воскресенского муниципального округа Нижегородской области от чрезвычайных ситуаций, противодействие терроризму и экстремизму, обеспечение безопасности дорожного движения»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11.0.00.00000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600 000,00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400 000,00</w:t>
            </w:r>
          </w:p>
        </w:tc>
      </w:tr>
      <w:tr w:rsidR="006D5DAC" w:rsidRPr="006D5DAC" w:rsidTr="00D108F6">
        <w:trPr>
          <w:trHeight w:val="767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lastRenderedPageBreak/>
              <w:t>Подпрограмма "Защита населения Воскресенского муниципального округа от чрезвычайных ситуаций"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11.1.00.00000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600 000,00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400 000,00</w:t>
            </w:r>
          </w:p>
        </w:tc>
      </w:tr>
      <w:tr w:rsidR="006D5DAC" w:rsidRPr="006D5DAC" w:rsidTr="00D108F6">
        <w:trPr>
          <w:trHeight w:val="509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Защита населения Воскресенского муниципального округа от чрезвычайных ситуаций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11.1.10.00000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600 000,00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400 000,00</w:t>
            </w:r>
          </w:p>
        </w:tc>
      </w:tr>
      <w:tr w:rsidR="006D5DAC" w:rsidRPr="006D5DAC" w:rsidTr="00D108F6">
        <w:trPr>
          <w:trHeight w:val="791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Поддержание необходимого количества финансовых сре</w:t>
            </w:r>
            <w:proofErr w:type="gramStart"/>
            <w:r w:rsidRPr="006D5DAC">
              <w:rPr>
                <w:rFonts w:eastAsia="Times New Roman"/>
                <w:color w:val="000000"/>
              </w:rPr>
              <w:t>дств в ц</w:t>
            </w:r>
            <w:proofErr w:type="gramEnd"/>
            <w:r w:rsidRPr="006D5DAC">
              <w:rPr>
                <w:rFonts w:eastAsia="Times New Roman"/>
                <w:color w:val="000000"/>
              </w:rPr>
              <w:t>елевом финансовом резерве для предупреждения и ликвидации чрезвычайных ситуаций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11.1.12.00000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600 000,00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400 000,00</w:t>
            </w:r>
          </w:p>
        </w:tc>
      </w:tr>
      <w:tr w:rsidR="006D5DAC" w:rsidRPr="006D5DAC" w:rsidTr="00D108F6">
        <w:trPr>
          <w:trHeight w:val="1124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Предупреждение и ликвидация последствий чрезвычайных ситуаций и стихийных бедствий природного и техногенного характера (целевой резерв на ГО и ЧС)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11.1.12.25041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600 000,00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400 000,00</w:t>
            </w:r>
          </w:p>
        </w:tc>
      </w:tr>
      <w:tr w:rsidR="006D5DAC" w:rsidRPr="006D5DAC" w:rsidTr="00D108F6">
        <w:trPr>
          <w:trHeight w:val="306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001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11.1.12.25041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600 000,00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400 000,00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400 000,00</w:t>
            </w:r>
          </w:p>
        </w:tc>
      </w:tr>
      <w:tr w:rsidR="006D5DAC" w:rsidRPr="006D5DAC" w:rsidTr="00D108F6">
        <w:trPr>
          <w:trHeight w:val="31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ОБРАЗОВАНИЕ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001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148 118,32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150 000,00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150 000,00</w:t>
            </w:r>
          </w:p>
        </w:tc>
      </w:tr>
      <w:tr w:rsidR="006D5DAC" w:rsidRPr="006D5DAC" w:rsidTr="00D108F6">
        <w:trPr>
          <w:trHeight w:val="527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001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148 118,32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150 000,00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150 000,00</w:t>
            </w:r>
          </w:p>
        </w:tc>
      </w:tr>
      <w:tr w:rsidR="006D5DAC" w:rsidRPr="006D5DAC" w:rsidTr="00D108F6">
        <w:trPr>
          <w:trHeight w:val="809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Муниципальная программа «Развитие муниципальной службы в Воскресенском муниципальном округе Нижегородской области» на 2023-2028 годы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06.0.00.00000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148 118,32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150 000,00</w:t>
            </w:r>
          </w:p>
        </w:tc>
      </w:tr>
      <w:tr w:rsidR="006D5DAC" w:rsidRPr="006D5DAC" w:rsidTr="00D108F6">
        <w:trPr>
          <w:trHeight w:val="417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Подпрограмма "Создание условий для развития муниципальной службы"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06.1.00.00000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148 118,32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150 000,00</w:t>
            </w:r>
          </w:p>
        </w:tc>
      </w:tr>
      <w:tr w:rsidR="006D5DAC" w:rsidRPr="006D5DAC" w:rsidTr="00D108F6">
        <w:trPr>
          <w:trHeight w:val="709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 xml:space="preserve">Организация повышения квалификации и переподготовки муниципальных служащих, участие </w:t>
            </w:r>
            <w:r w:rsidRPr="006D5DAC">
              <w:rPr>
                <w:rFonts w:eastAsia="Times New Roman"/>
                <w:color w:val="000000"/>
              </w:rPr>
              <w:lastRenderedPageBreak/>
              <w:t>в семинарах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lastRenderedPageBreak/>
              <w:t>001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06.1.01.00000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148 118,32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150 000,00</w:t>
            </w:r>
          </w:p>
        </w:tc>
      </w:tr>
      <w:tr w:rsidR="006D5DAC" w:rsidRPr="006D5DAC" w:rsidTr="00D108F6">
        <w:trPr>
          <w:trHeight w:val="72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lastRenderedPageBreak/>
              <w:t>Расходы на организацию повышения квалификации и переподготовку муниципальных служащих, участие в семинарах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06.1.01.29110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148 118,32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150 000,00</w:t>
            </w:r>
          </w:p>
        </w:tc>
      </w:tr>
      <w:tr w:rsidR="006D5DAC" w:rsidRPr="006D5DAC" w:rsidTr="00D108F6">
        <w:trPr>
          <w:trHeight w:val="882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001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06.1.01.29110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148 118,32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150 000,00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150 000,00</w:t>
            </w:r>
          </w:p>
        </w:tc>
      </w:tr>
      <w:tr w:rsidR="006D5DAC" w:rsidRPr="006D5DAC" w:rsidTr="00D108F6">
        <w:trPr>
          <w:trHeight w:val="143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001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2 273 417,45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63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001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06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2 273 417,45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84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Муниципальная программа «Социальная поддержка ветеранов и инвалидов Воскресенского муниципального округа Нижегородской области» на 2023 - 2028 годы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03.0.00.00000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2 273 417,45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71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Подпрограмма "Повышение качества жизни пожилых людей, ветеранов боевых действий и инвалидов"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03.1.00.00000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2 273 417,45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1287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Формирование активного социального статуса граждан пожилого возраста и инвалидов, реализация их социокультурных потребностей, развитие творческого потенциала, новых форм общения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03.1.01.00000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2 273 417,45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333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Расходы на предоставление субсидий Совету ветеранов войны и труда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03.1.01.25010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1 841 947,99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62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001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06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03.1.01.25010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1 841 947,99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357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Расходы на предоставление субсидий Обществу инвалидов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03.1.01.25020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431 469,46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932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001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06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03.1.01.25020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431 469,46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66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001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17 000,00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13 390,00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8 900,00</w:t>
            </w:r>
          </w:p>
        </w:tc>
      </w:tr>
      <w:tr w:rsidR="006D5DAC" w:rsidRPr="006D5DAC" w:rsidTr="00D108F6">
        <w:trPr>
          <w:trHeight w:val="53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001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17 000,00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13 390,00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8 900,00</w:t>
            </w:r>
          </w:p>
        </w:tc>
      </w:tr>
      <w:tr w:rsidR="006D5DAC" w:rsidRPr="006D5DAC" w:rsidTr="00D108F6">
        <w:trPr>
          <w:trHeight w:val="557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Муниципальная программа "Управление муниципальными финансами и муниципальным долгом Воскресенского муниципального округа Нижегородской области"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14.0.00.00000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17 000,00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13 390,00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8 900,00</w:t>
            </w:r>
          </w:p>
        </w:tc>
      </w:tr>
      <w:tr w:rsidR="006D5DAC" w:rsidRPr="006D5DAC" w:rsidTr="00D108F6">
        <w:trPr>
          <w:trHeight w:val="41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Подпрограмма "Организация и совершенствование бюджетного процесса Воскресенского муниципального округа"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14.1.00.00000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17 000,00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13 390,00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8 900,00</w:t>
            </w:r>
          </w:p>
        </w:tc>
      </w:tr>
      <w:tr w:rsidR="006D5DAC" w:rsidRPr="006D5DAC" w:rsidTr="00D108F6">
        <w:trPr>
          <w:trHeight w:val="63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Эффективное управление муниципальным долгом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14.1.20.00000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17 000,00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13 390,00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8 900,00</w:t>
            </w:r>
          </w:p>
        </w:tc>
      </w:tr>
      <w:tr w:rsidR="006D5DAC" w:rsidRPr="006D5DAC" w:rsidTr="00D108F6">
        <w:trPr>
          <w:trHeight w:val="368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Своевременное исполнение долговых обязательств Воскресенского муниципального округа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14.1.22.00000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17 000,00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13 390,00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8 900,00</w:t>
            </w:r>
          </w:p>
        </w:tc>
      </w:tr>
      <w:tr w:rsidR="006D5DAC" w:rsidRPr="006D5DAC" w:rsidTr="00D108F6">
        <w:trPr>
          <w:trHeight w:val="237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 xml:space="preserve">Процентные платежи по </w:t>
            </w:r>
            <w:r w:rsidRPr="006D5DAC">
              <w:rPr>
                <w:rFonts w:eastAsia="Times New Roman"/>
                <w:color w:val="000000"/>
              </w:rPr>
              <w:lastRenderedPageBreak/>
              <w:t>муниципальному долгу Воскресенского муниципального округа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lastRenderedPageBreak/>
              <w:t>001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14.1.22.27000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17 000,00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13 390,00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8 900,00</w:t>
            </w:r>
          </w:p>
        </w:tc>
      </w:tr>
      <w:tr w:rsidR="006D5DAC" w:rsidRPr="006D5DAC" w:rsidTr="00D108F6">
        <w:trPr>
          <w:trHeight w:val="39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001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14.1.22.27000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700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17 000,00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13 390,00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8 900,00</w:t>
            </w:r>
          </w:p>
        </w:tc>
      </w:tr>
      <w:tr w:rsidR="006D5DAC" w:rsidRPr="006D5DAC" w:rsidTr="00D108F6">
        <w:trPr>
          <w:trHeight w:val="1679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УПРАВЛЕНИЕ ПО БЛАГОУСТРОЙСТВУ И РАБОТЕ С ТЕРРИТОРИЯМИ АДМИНИСТРАЦИИ ВОСКРЕСЕНСКОГО МУНИЦИПАЛЬНОГО ОКРУГА НИЖЕГОРОДСКОЙ ОБЛАСТИ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199 224 091,29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162 055 529,00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159 135 329,00</w:t>
            </w:r>
          </w:p>
        </w:tc>
      </w:tr>
      <w:tr w:rsidR="006D5DAC" w:rsidRPr="006D5DAC" w:rsidTr="00D108F6">
        <w:trPr>
          <w:trHeight w:val="161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31 840 344,87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31 472 800,00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31 472 800,00</w:t>
            </w:r>
          </w:p>
        </w:tc>
      </w:tr>
      <w:tr w:rsidR="006D5DAC" w:rsidRPr="006D5DAC" w:rsidTr="00D108F6">
        <w:trPr>
          <w:trHeight w:val="736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26 937 670,00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26 876 800,00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26 876 800,00</w:t>
            </w:r>
          </w:p>
        </w:tc>
      </w:tr>
      <w:tr w:rsidR="006D5DAC" w:rsidRPr="006D5DAC" w:rsidTr="00D108F6">
        <w:trPr>
          <w:trHeight w:val="31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26 937 670,00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26 876 800,00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26 876 800,00</w:t>
            </w:r>
          </w:p>
        </w:tc>
      </w:tr>
      <w:tr w:rsidR="006D5DAC" w:rsidRPr="006D5DAC" w:rsidTr="00D108F6">
        <w:trPr>
          <w:trHeight w:val="307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26 937 670,00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26 876 800,00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26 876 800,00</w:t>
            </w:r>
          </w:p>
        </w:tc>
      </w:tr>
      <w:tr w:rsidR="006D5DAC" w:rsidRPr="006D5DAC" w:rsidTr="00D108F6">
        <w:trPr>
          <w:trHeight w:val="173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77.7.01.00000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26 937 670,00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26 876 800,00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26 876 800,00</w:t>
            </w:r>
          </w:p>
        </w:tc>
      </w:tr>
      <w:tr w:rsidR="006D5DAC" w:rsidRPr="006D5DAC" w:rsidTr="00D108F6">
        <w:trPr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77.7.01.20190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26 937 670,00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26 876 800,00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26 876 800,00</w:t>
            </w:r>
          </w:p>
        </w:tc>
      </w:tr>
      <w:tr w:rsidR="006D5DAC" w:rsidRPr="006D5DAC" w:rsidTr="00D108F6">
        <w:trPr>
          <w:trHeight w:val="1407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77.7.01.20190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23 340 000,00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23 339 800,00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23 339 800,00</w:t>
            </w:r>
          </w:p>
        </w:tc>
      </w:tr>
      <w:tr w:rsidR="006D5DAC" w:rsidRPr="006D5DAC" w:rsidTr="00D108F6">
        <w:trPr>
          <w:trHeight w:val="328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77.7.01.20190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3 597 670,00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3 537 000,00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3 537 000,00</w:t>
            </w:r>
          </w:p>
        </w:tc>
      </w:tr>
      <w:tr w:rsidR="006D5DAC" w:rsidRPr="006D5DAC" w:rsidTr="00D108F6">
        <w:trPr>
          <w:trHeight w:val="339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4 902 674,87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4 596 000,00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4 596 000,00</w:t>
            </w:r>
          </w:p>
        </w:tc>
      </w:tr>
      <w:tr w:rsidR="006D5DAC" w:rsidRPr="006D5DAC" w:rsidTr="00D108F6">
        <w:trPr>
          <w:trHeight w:val="31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4 902 674,87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4 596 000,00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4 596 000,00</w:t>
            </w:r>
          </w:p>
        </w:tc>
      </w:tr>
      <w:tr w:rsidR="006D5DAC" w:rsidRPr="006D5DAC" w:rsidTr="00D108F6">
        <w:trPr>
          <w:trHeight w:val="63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4 902 674,87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4 596 000,00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4 596 000,00</w:t>
            </w:r>
          </w:p>
        </w:tc>
      </w:tr>
      <w:tr w:rsidR="006D5DAC" w:rsidRPr="006D5DAC" w:rsidTr="00D108F6">
        <w:trPr>
          <w:trHeight w:val="31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Муниципальные учреждения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77.7.02.00000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4 616 000,00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4 596 000,00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4 596 000,00</w:t>
            </w:r>
          </w:p>
        </w:tc>
      </w:tr>
      <w:tr w:rsidR="006D5DAC" w:rsidRPr="006D5DAC" w:rsidTr="00D108F6">
        <w:trPr>
          <w:trHeight w:val="466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Расходы на обеспечение деятельности муниципальных учреждений (АХО)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77.7.02.02590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4 616 000,00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4 596 000,00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4 596 000,00</w:t>
            </w:r>
          </w:p>
        </w:tc>
      </w:tr>
      <w:tr w:rsidR="006D5DAC" w:rsidRPr="006D5DAC" w:rsidTr="00D108F6">
        <w:trPr>
          <w:trHeight w:val="1324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77.7.02.02590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4 596 000,00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4 596 000,00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4 596 000,00</w:t>
            </w:r>
          </w:p>
        </w:tc>
      </w:tr>
      <w:tr w:rsidR="006D5DAC" w:rsidRPr="006D5DAC" w:rsidTr="00D108F6">
        <w:trPr>
          <w:trHeight w:val="51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77.7.02.02590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102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Прочие непрограммные расходы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77.7.04.00000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286 674,87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389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Прочие выплаты по обязательствам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77.7.04.92260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286 674,87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77.7.04.92260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286 674,87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84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48 138 836,49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38 553 000,00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38 553 000,00</w:t>
            </w:r>
          </w:p>
        </w:tc>
      </w:tr>
      <w:tr w:rsidR="006D5DAC" w:rsidRPr="006D5DAC" w:rsidTr="00D108F6">
        <w:trPr>
          <w:trHeight w:val="58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48 138 836,49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38 553 000,00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38 553 000,00</w:t>
            </w:r>
          </w:p>
        </w:tc>
      </w:tr>
      <w:tr w:rsidR="006D5DAC" w:rsidRPr="006D5DAC" w:rsidTr="00D108F6">
        <w:trPr>
          <w:trHeight w:val="1309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 xml:space="preserve">Муниципальная программа «Благоустройство населенных пунктов Воскресенского муниципального округа Нижегородской области на 2024-2028 </w:t>
            </w:r>
            <w:proofErr w:type="spellStart"/>
            <w:r w:rsidRPr="006D5DAC">
              <w:rPr>
                <w:rFonts w:eastAsia="Times New Roman"/>
                <w:color w:val="000000"/>
              </w:rPr>
              <w:t>г.</w:t>
            </w:r>
            <w:proofErr w:type="gramStart"/>
            <w:r w:rsidRPr="006D5DAC">
              <w:rPr>
                <w:rFonts w:eastAsia="Times New Roman"/>
                <w:color w:val="000000"/>
              </w:rPr>
              <w:t>г</w:t>
            </w:r>
            <w:proofErr w:type="spellEnd"/>
            <w:proofErr w:type="gramEnd"/>
            <w:r w:rsidRPr="006D5DAC">
              <w:rPr>
                <w:rFonts w:eastAsia="Times New Roman"/>
                <w:color w:val="000000"/>
              </w:rPr>
              <w:t>.»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07.0.00.00000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8 104 840,24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35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Реализация проекта «Вам решать!» на территории Воскресенского муниципального округа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07.0.11.00000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8 104 840,24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509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Расходы на реализацию проекта инициативного бюджетирования "Вам решать"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07.0.11.S2600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8 104 840,24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663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07.0.11.S2600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8 104 840,24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1681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Муниципальная программа «Защита населения и территории Воскресенского муниципального округа Нижегородской области от чрезвычайных ситуаций, противодействие терроризму и экстремизму, обеспечение безопасности дорожного движения»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11.0.00.00000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40 033 996,25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38 553 000,00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38 553 000,00</w:t>
            </w:r>
          </w:p>
        </w:tc>
      </w:tr>
      <w:tr w:rsidR="006D5DAC" w:rsidRPr="006D5DAC" w:rsidTr="00D108F6">
        <w:trPr>
          <w:trHeight w:val="296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Подпрограмма "Обеспечение пожарной безопасности"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11.2.00.00000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40 033 996,25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38 553 000,00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38 553 000,00</w:t>
            </w:r>
          </w:p>
        </w:tc>
      </w:tr>
      <w:tr w:rsidR="006D5DAC" w:rsidRPr="006D5DAC" w:rsidTr="00D108F6">
        <w:trPr>
          <w:trHeight w:val="41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Обеспечение деятельности муниципальной пожарной охраны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11.2.03.00000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38 853 000,00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38 553 000,00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38 553 000,00</w:t>
            </w:r>
          </w:p>
        </w:tc>
      </w:tr>
      <w:tr w:rsidR="006D5DAC" w:rsidRPr="006D5DAC" w:rsidTr="00D108F6">
        <w:trPr>
          <w:trHeight w:val="557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 xml:space="preserve">Расходы на обеспечение деятельности муниципальной </w:t>
            </w:r>
            <w:r w:rsidRPr="006D5DAC">
              <w:rPr>
                <w:rFonts w:eastAsia="Times New Roman"/>
                <w:color w:val="000000"/>
              </w:rPr>
              <w:lastRenderedPageBreak/>
              <w:t>пожарной охраны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lastRenderedPageBreak/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11.2.03.29910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38 853 000,00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38 553 000,00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38 553 000,00</w:t>
            </w:r>
          </w:p>
        </w:tc>
      </w:tr>
      <w:tr w:rsidR="006D5DAC" w:rsidRPr="006D5DAC" w:rsidTr="00D108F6">
        <w:trPr>
          <w:trHeight w:val="1131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11.2.03.29910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35 989 798,94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35 989 800,00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35 989 800,00</w:t>
            </w:r>
          </w:p>
        </w:tc>
      </w:tr>
      <w:tr w:rsidR="006D5DAC" w:rsidRPr="006D5DAC" w:rsidTr="00D108F6">
        <w:trPr>
          <w:trHeight w:val="463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11.2.03.29910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2 863 200,00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2 563 200,00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2 563 200,00</w:t>
            </w:r>
          </w:p>
        </w:tc>
      </w:tr>
      <w:tr w:rsidR="006D5DAC" w:rsidRPr="006D5DAC" w:rsidTr="00D108F6">
        <w:trPr>
          <w:trHeight w:val="191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11.2.03.29910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1,06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479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Обеспечение пожарной безопасности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11.2.10.00000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1 180 996,25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557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Оборудование минерализованных полос (опашка) вокруг населенных пунктов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11.2.12.00000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1 180 996,25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569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Расходы на оборудование минерализованных полос (опашка) вокруг населенных пунктов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11.2.12.29910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1 180 996,25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581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11.2.12.29910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1 180 996,25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309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60 046 865,13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45 855 900,00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45 826 900,00</w:t>
            </w:r>
          </w:p>
        </w:tc>
      </w:tr>
      <w:tr w:rsidR="006D5DAC" w:rsidRPr="006D5DAC" w:rsidTr="00D108F6">
        <w:trPr>
          <w:trHeight w:val="272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60 046 865,13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45 855 900,00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45 826 900,00</w:t>
            </w:r>
          </w:p>
        </w:tc>
      </w:tr>
      <w:tr w:rsidR="006D5DAC" w:rsidRPr="006D5DAC" w:rsidTr="00D108F6">
        <w:trPr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Муниципальная программа «Благоустройство населенных пунктов Воскресенского муниципального округа Нижегородской области на 2024-</w:t>
            </w:r>
            <w:r w:rsidRPr="006D5DAC">
              <w:rPr>
                <w:rFonts w:eastAsia="Times New Roman"/>
                <w:color w:val="000000"/>
              </w:rPr>
              <w:lastRenderedPageBreak/>
              <w:t xml:space="preserve">2028 </w:t>
            </w:r>
            <w:proofErr w:type="spellStart"/>
            <w:r w:rsidRPr="006D5DAC">
              <w:rPr>
                <w:rFonts w:eastAsia="Times New Roman"/>
                <w:color w:val="000000"/>
              </w:rPr>
              <w:t>г.</w:t>
            </w:r>
            <w:proofErr w:type="gramStart"/>
            <w:r w:rsidRPr="006D5DAC">
              <w:rPr>
                <w:rFonts w:eastAsia="Times New Roman"/>
                <w:color w:val="000000"/>
              </w:rPr>
              <w:t>г</w:t>
            </w:r>
            <w:proofErr w:type="spellEnd"/>
            <w:proofErr w:type="gramEnd"/>
            <w:r w:rsidRPr="006D5DAC">
              <w:rPr>
                <w:rFonts w:eastAsia="Times New Roman"/>
                <w:color w:val="000000"/>
              </w:rPr>
              <w:t>.»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lastRenderedPageBreak/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07.0.00.00000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60 046 865,13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45 855 900,00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45 826 900,00</w:t>
            </w:r>
          </w:p>
        </w:tc>
      </w:tr>
      <w:tr w:rsidR="006D5DAC" w:rsidRPr="006D5DAC" w:rsidTr="00D108F6">
        <w:trPr>
          <w:trHeight w:val="41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lastRenderedPageBreak/>
              <w:t>Содержание и ремонт дорог, мостов, мостовых переходов и тротуаров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07.0.01.00000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27 510 891,23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42 463 300,00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44 155 700,00</w:t>
            </w:r>
          </w:p>
        </w:tc>
      </w:tr>
      <w:tr w:rsidR="006D5DAC" w:rsidRPr="006D5DAC" w:rsidTr="00D108F6">
        <w:trPr>
          <w:trHeight w:val="84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Расходы на содержание автомобильных дорог общего пользования местного значения и искусственных сооружений на них (дорожный фонд)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07.0.01.05031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23 058 300,00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24 108 700,00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25 069 500,00</w:t>
            </w:r>
          </w:p>
        </w:tc>
      </w:tr>
      <w:tr w:rsidR="006D5DAC" w:rsidRPr="006D5DAC" w:rsidTr="00D108F6">
        <w:trPr>
          <w:trHeight w:val="589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07.0.01.05031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21 458 300,00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24 108 700,00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25 069 500,00</w:t>
            </w:r>
          </w:p>
        </w:tc>
      </w:tr>
      <w:tr w:rsidR="006D5DAC" w:rsidRPr="006D5DAC" w:rsidTr="00D108F6">
        <w:trPr>
          <w:trHeight w:val="884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07.0.01.05031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1 600 000,00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132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 xml:space="preserve">Расходы на капитальный ремонт и ремонт автомобильных дорог общего пользования местного значения и искусственных сооружений на них </w:t>
            </w:r>
            <w:r w:rsidRPr="006D5DAC">
              <w:rPr>
                <w:rFonts w:eastAsia="Times New Roman"/>
                <w:color w:val="000000"/>
              </w:rPr>
              <w:br/>
              <w:t>(дорожный фонд)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07.0.01.05032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4 452 591,23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18 354 600,00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19 086 200,00</w:t>
            </w:r>
          </w:p>
        </w:tc>
      </w:tr>
      <w:tr w:rsidR="006D5DAC" w:rsidRPr="006D5DAC" w:rsidTr="00D108F6">
        <w:trPr>
          <w:trHeight w:val="509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07.0.01.05032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4 452 591,23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18 354 600,00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19 086 200,00</w:t>
            </w:r>
          </w:p>
        </w:tc>
      </w:tr>
      <w:tr w:rsidR="006D5DAC" w:rsidRPr="006D5DAC" w:rsidTr="00D108F6">
        <w:trPr>
          <w:trHeight w:val="1371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Обеспечение освещённости на территории Воскресенского муниципального округа, внедрение современных экологически безопасных осветительных приборов, повышение энергетической эффективности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07.0.02.00000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665 000,00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665 000,00</w:t>
            </w:r>
          </w:p>
        </w:tc>
      </w:tr>
      <w:tr w:rsidR="006D5DAC" w:rsidRPr="006D5DAC" w:rsidTr="00D108F6">
        <w:trPr>
          <w:trHeight w:val="63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Расходы на ремонт уличного освещения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07.0.02.05033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665 000,00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665 000,00</w:t>
            </w:r>
          </w:p>
        </w:tc>
      </w:tr>
      <w:tr w:rsidR="006D5DAC" w:rsidRPr="006D5DAC" w:rsidTr="00D108F6">
        <w:trPr>
          <w:trHeight w:val="771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07.0.02.05033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500 000,00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665 000,00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665 000,00</w:t>
            </w:r>
          </w:p>
        </w:tc>
      </w:tr>
      <w:tr w:rsidR="006D5DAC" w:rsidRPr="006D5DAC" w:rsidTr="00D108F6">
        <w:trPr>
          <w:trHeight w:val="557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Реализация проекта «Вам решать!» на территории Воскресенского муниципального округа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07.0.11.00000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20 783 694,36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41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Расходы на реализацию проекта инициативного бюджетирования "Вам решать"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07.0.11.S2600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20 783 694,36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724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07.0.11.S2600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20 783 694,36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876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Ведомственный проект "Поддержка органов местного самоуправления в увеличении доли автопарка коммунальной техники"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07.3.00.00000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335 400,00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2 727 600,00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1 006 200,00</w:t>
            </w:r>
          </w:p>
        </w:tc>
      </w:tr>
      <w:tr w:rsidR="006D5DAC" w:rsidRPr="006D5DAC" w:rsidTr="00D108F6">
        <w:trPr>
          <w:trHeight w:val="1601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Обеспечение обновления парка строительно-дорожной и коммунальной техники в Нижегородской области на основе финансовой аренды (лизинга) на льготных условиях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07.3.02.00000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335 400,00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2 727 600,00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1 006 200,00</w:t>
            </w:r>
          </w:p>
        </w:tc>
      </w:tr>
      <w:tr w:rsidR="006D5DAC" w:rsidRPr="006D5DAC" w:rsidTr="00D108F6">
        <w:trPr>
          <w:trHeight w:val="135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Расходы на обеспечение обновления парка строительно-дорожной и коммунальной техники в Нижегородской области на основе финансовой аренды (лизинга) на льготных условиях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07.3.02.S2860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335 400,00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2 727 600,00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1 006 200,00</w:t>
            </w:r>
          </w:p>
        </w:tc>
      </w:tr>
      <w:tr w:rsidR="006D5DAC" w:rsidRPr="006D5DAC" w:rsidTr="00D108F6">
        <w:trPr>
          <w:trHeight w:val="543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07.3.02.S2860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335 400,00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2 727 600,00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1 006 200,00</w:t>
            </w:r>
          </w:p>
        </w:tc>
      </w:tr>
      <w:tr w:rsidR="006D5DAC" w:rsidRPr="006D5DAC" w:rsidTr="00D108F6">
        <w:trPr>
          <w:trHeight w:val="683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 xml:space="preserve">Направление (подпрограмма) "Комплексное развитие сельских </w:t>
            </w:r>
            <w:r w:rsidRPr="006D5DAC">
              <w:rPr>
                <w:rFonts w:eastAsia="Times New Roman"/>
                <w:color w:val="000000"/>
              </w:rPr>
              <w:lastRenderedPageBreak/>
              <w:t>территорий"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lastRenderedPageBreak/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07.4.00.00000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10 916 879,54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567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lastRenderedPageBreak/>
              <w:t>Региональный проект "Благоустройство сельских территорий"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07.4.01.00000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10 916 879,54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41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Расходы на реализацию мероприятий по благоустройству сельских территорий за счет средств областного и федерального бюджетов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07.4.01.L5767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10 122 305,04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41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07.4.01.L5767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10 122 305,04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582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Расходы на реализацию мероприятий по благоустройству сельских территорий за счет средств областного бюджета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07.4.01.Д5767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794 574,50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597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07.4.01.Д5767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794 574,50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32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59 133 044,80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46 173 829,00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43 282 629,00</w:t>
            </w:r>
          </w:p>
        </w:tc>
      </w:tr>
      <w:tr w:rsidR="006D5DAC" w:rsidRPr="006D5DAC" w:rsidTr="00D108F6">
        <w:trPr>
          <w:trHeight w:val="31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10 599 159,78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2 957 200,00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437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 xml:space="preserve">Муниципальная программа «Благоустройство населенных пунктов Воскресенского муниципального округа Нижегородской области на 2024-2028 </w:t>
            </w:r>
            <w:proofErr w:type="spellStart"/>
            <w:r w:rsidRPr="006D5DAC">
              <w:rPr>
                <w:rFonts w:eastAsia="Times New Roman"/>
                <w:color w:val="000000"/>
              </w:rPr>
              <w:t>г.</w:t>
            </w:r>
            <w:proofErr w:type="gramStart"/>
            <w:r w:rsidRPr="006D5DAC">
              <w:rPr>
                <w:rFonts w:eastAsia="Times New Roman"/>
                <w:color w:val="000000"/>
              </w:rPr>
              <w:t>г</w:t>
            </w:r>
            <w:proofErr w:type="spellEnd"/>
            <w:proofErr w:type="gramEnd"/>
            <w:r w:rsidRPr="006D5DAC">
              <w:rPr>
                <w:rFonts w:eastAsia="Times New Roman"/>
                <w:color w:val="000000"/>
              </w:rPr>
              <w:t>.»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07.0.00.00000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10 599 159,78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2 957 200,00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47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 xml:space="preserve">Мероприятия по содержанию санитарной очистке территорий Воскресенского муниципального </w:t>
            </w:r>
            <w:r w:rsidRPr="006D5DAC">
              <w:rPr>
                <w:rFonts w:eastAsia="Times New Roman"/>
                <w:color w:val="000000"/>
              </w:rPr>
              <w:lastRenderedPageBreak/>
              <w:t>округа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lastRenderedPageBreak/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07.0.09.00000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3 141 384,00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2 957 200,00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94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lastRenderedPageBreak/>
              <w:t>Расходы местного бюджета на создание (обустройство) контейнерных площадок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07.0.09.S2670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2 651 900,00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2 489 800,00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52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07.0.09.S2670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2 651 900,00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2 489 800,00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389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Расходы на приобретение контейнеров и (или) бункеров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07.0.09.S2870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489 484,00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467 400,00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131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07.0.09.S2870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489 484,00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467 400,00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41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Реализация проекта «Вам решать!» на территории Воскресенского муниципального округа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07.0.11.00000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7 457 775,78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157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Расходы на реализацию проекта инициативного бюджетирования "Вам решать"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07.0.11.S2600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7 457 775,78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309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07.0.11.S2600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7 457 775,78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31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48 533 885,02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43 216 629,00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43 282 629,00</w:t>
            </w:r>
          </w:p>
        </w:tc>
      </w:tr>
      <w:tr w:rsidR="006D5DAC" w:rsidRPr="006D5DAC" w:rsidTr="00D108F6">
        <w:trPr>
          <w:trHeight w:val="708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 xml:space="preserve">Муниципальная программа «Благоустройство населенных пунктов Воскресенского муниципального округа Нижегородской области на 2024-2028 </w:t>
            </w:r>
            <w:proofErr w:type="spellStart"/>
            <w:r w:rsidRPr="006D5DAC">
              <w:rPr>
                <w:rFonts w:eastAsia="Times New Roman"/>
                <w:color w:val="000000"/>
              </w:rPr>
              <w:t>г.</w:t>
            </w:r>
            <w:proofErr w:type="gramStart"/>
            <w:r w:rsidRPr="006D5DAC">
              <w:rPr>
                <w:rFonts w:eastAsia="Times New Roman"/>
                <w:color w:val="000000"/>
              </w:rPr>
              <w:t>г</w:t>
            </w:r>
            <w:proofErr w:type="spellEnd"/>
            <w:proofErr w:type="gramEnd"/>
            <w:r w:rsidRPr="006D5DAC">
              <w:rPr>
                <w:rFonts w:eastAsia="Times New Roman"/>
                <w:color w:val="000000"/>
              </w:rPr>
              <w:t>.»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07.0.00.00000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48 533 885,02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43 216 629,00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43 282 629,00</w:t>
            </w:r>
          </w:p>
        </w:tc>
      </w:tr>
      <w:tr w:rsidR="006D5DAC" w:rsidRPr="006D5DAC" w:rsidTr="00D108F6">
        <w:trPr>
          <w:trHeight w:val="1016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 xml:space="preserve">Обеспечение освещённости на территории Воскресенского муниципального округа, внедрение современных экологически </w:t>
            </w:r>
            <w:r w:rsidRPr="006D5DAC">
              <w:rPr>
                <w:rFonts w:eastAsia="Times New Roman"/>
                <w:color w:val="000000"/>
              </w:rPr>
              <w:lastRenderedPageBreak/>
              <w:t>безопасных осветительных приборов, повышение энергетической эффективности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lastRenderedPageBreak/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07.0.02.00000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9 043 717,10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10 394 600,00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10 460 600,00</w:t>
            </w:r>
          </w:p>
        </w:tc>
      </w:tr>
      <w:tr w:rsidR="006D5DAC" w:rsidRPr="006D5DAC" w:rsidTr="00D108F6">
        <w:trPr>
          <w:trHeight w:val="41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lastRenderedPageBreak/>
              <w:t>Расходы по выполнению мероприятий по установлению архитектурно-художественного освещения зданий, сооружений, находящихся в муниципальной собственности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07.0.02.05031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266 000,00</w:t>
            </w:r>
          </w:p>
        </w:tc>
      </w:tr>
      <w:tr w:rsidR="006D5DAC" w:rsidRPr="006D5DAC" w:rsidTr="00D108F6">
        <w:trPr>
          <w:trHeight w:val="529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07.0.02.05031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197 490,34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266 000,00</w:t>
            </w:r>
          </w:p>
        </w:tc>
      </w:tr>
      <w:tr w:rsidR="006D5DAC" w:rsidRPr="006D5DAC" w:rsidTr="00D108F6">
        <w:trPr>
          <w:trHeight w:val="399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Расходы на уличное освещение (оплата электроэнергии по договору)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07.0.02.05032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8 845 227,76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10 194 600,00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10 194 600,00</w:t>
            </w:r>
          </w:p>
        </w:tc>
      </w:tr>
      <w:tr w:rsidR="006D5DAC" w:rsidRPr="006D5DAC" w:rsidTr="00D108F6">
        <w:trPr>
          <w:trHeight w:val="131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07.0.02.05032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8 845 227,76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10 194 600,00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10 194 600,00</w:t>
            </w:r>
          </w:p>
        </w:tc>
      </w:tr>
      <w:tr w:rsidR="006D5DAC" w:rsidRPr="006D5DAC" w:rsidTr="00D108F6">
        <w:trPr>
          <w:trHeight w:val="28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Расходы на ремонт уличного освещения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07.0.02.05033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999,00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571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07.0.02.05033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999,00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1164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Организация содержания мест захоронения (ремонт кладбищ, ремонт памятников) на территории Воскресенского муниципального округа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07.0.04.00000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593 726,98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47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Расходы на ремонт памятников на территории Воскресенского муниципального округа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07.0.04.05032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493 726,98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487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 xml:space="preserve">Закупка товаров, работ и услуг для </w:t>
            </w:r>
            <w:r w:rsidRPr="006D5DAC">
              <w:rPr>
                <w:rFonts w:eastAsia="Times New Roman"/>
                <w:i/>
                <w:iCs/>
                <w:color w:val="00000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lastRenderedPageBreak/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07.0.04.05032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493 726,98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641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lastRenderedPageBreak/>
              <w:t>Расходы на проведение инвентаризации кладбищ Воскресенского муниципального округа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07.0.04.05035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529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07.0.04.05035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100 000,00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proofErr w:type="gramStart"/>
            <w:r w:rsidRPr="006D5DAC">
              <w:rPr>
                <w:rFonts w:eastAsia="Times New Roman"/>
                <w:color w:val="000000"/>
              </w:rPr>
              <w:t>Содержание и ремонт прочих объектов благоустройства (детские площадки, памятники, пляжи, фонтаны, зоны отдыха, видеонаблюдение, новогодние украшения, прочие) на территории Воскресенского муниципального округа</w:t>
            </w:r>
            <w:proofErr w:type="gramEnd"/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07.0.05.00000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1 839 141,18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69 900,00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69 900,00</w:t>
            </w:r>
          </w:p>
        </w:tc>
      </w:tr>
      <w:tr w:rsidR="006D5DAC" w:rsidRPr="006D5DAC" w:rsidTr="00D108F6">
        <w:trPr>
          <w:trHeight w:val="84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proofErr w:type="gramStart"/>
            <w:r w:rsidRPr="006D5DAC">
              <w:rPr>
                <w:rFonts w:eastAsia="Times New Roman"/>
                <w:color w:val="000000"/>
              </w:rPr>
              <w:t>Расходы на содержания и ремонт прочих объектов благоустройства (детские площадки, памятники, пляжи, фонтаны, зоны отдыха, видеонаблюдение, новогодние украшения, прочие)</w:t>
            </w:r>
            <w:proofErr w:type="gramEnd"/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07.0.05.05031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1 839 141,18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69 900,00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69 900,00</w:t>
            </w:r>
          </w:p>
        </w:tc>
      </w:tr>
      <w:tr w:rsidR="006D5DAC" w:rsidRPr="006D5DAC" w:rsidTr="00D108F6">
        <w:trPr>
          <w:trHeight w:val="46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07.0.05.05031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1 839 141,18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69 900,00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69 900,00</w:t>
            </w:r>
          </w:p>
        </w:tc>
      </w:tr>
      <w:tr w:rsidR="006D5DAC" w:rsidRPr="006D5DAC" w:rsidTr="00D108F6">
        <w:trPr>
          <w:trHeight w:val="747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Содержания объектов озеленения и цветников на территории Воскресенского муниципального округа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07.0.06.00000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394 982,94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777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 xml:space="preserve">Расходы на содержание объектов озеленения и цветников (приобретение вазонов, закупка </w:t>
            </w:r>
            <w:r w:rsidRPr="006D5DAC">
              <w:rPr>
                <w:rFonts w:eastAsia="Times New Roman"/>
                <w:color w:val="000000"/>
              </w:rPr>
              <w:lastRenderedPageBreak/>
              <w:t>цветов, разбивка клумб и т.д.)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lastRenderedPageBreak/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07.0.06.05032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394 982,94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651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07.0.06.05032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394 982,94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662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 xml:space="preserve">Снос, демонтаж гаражей, сараев расположенных на территории </w:t>
            </w:r>
            <w:proofErr w:type="spellStart"/>
            <w:r w:rsidRPr="006D5DAC">
              <w:rPr>
                <w:rFonts w:eastAsia="Times New Roman"/>
                <w:color w:val="000000"/>
              </w:rPr>
              <w:t>р.п</w:t>
            </w:r>
            <w:proofErr w:type="spellEnd"/>
            <w:r w:rsidRPr="006D5DAC">
              <w:rPr>
                <w:rFonts w:eastAsia="Times New Roman"/>
                <w:color w:val="000000"/>
              </w:rPr>
              <w:t>. Воскресенское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07.0.07.00000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148 118,32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689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 xml:space="preserve">Расходы по сносу, демонтажу гаражей, сараев расположенных на территории </w:t>
            </w:r>
            <w:proofErr w:type="spellStart"/>
            <w:r w:rsidRPr="006D5DAC">
              <w:rPr>
                <w:rFonts w:eastAsia="Times New Roman"/>
                <w:color w:val="000000"/>
              </w:rPr>
              <w:t>р.п</w:t>
            </w:r>
            <w:proofErr w:type="spellEnd"/>
            <w:r w:rsidRPr="006D5DAC">
              <w:rPr>
                <w:rFonts w:eastAsia="Times New Roman"/>
                <w:color w:val="000000"/>
              </w:rPr>
              <w:t>. Воскресенское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07.0.07.05031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148 118,32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417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07.0.07.05031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148 118,32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43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Награждение победителей, участвующих в конкурсах по благоустройству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07.0.08.00000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197 492,60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131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Расходы на награждении победителей участвующих в конкурсах по благоустройству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07.0.08.05031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197 492,60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131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07.0.08.05031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197 492,60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86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Мероприятия по содержанию санитарной очистке территорий Воскресенского муниципального округа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07.0.09.00000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2 548 583,82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635 000,00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635 000,00</w:t>
            </w:r>
          </w:p>
        </w:tc>
      </w:tr>
      <w:tr w:rsidR="006D5DAC" w:rsidRPr="006D5DAC" w:rsidTr="00D108F6">
        <w:trPr>
          <w:trHeight w:val="45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Расходы на приобретения бункеров для накопления крупногабаритных отходов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07.0.09.05031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13 308,60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32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6D5DAC">
              <w:rPr>
                <w:rFonts w:eastAsia="Times New Roman"/>
                <w:i/>
                <w:iCs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lastRenderedPageBreak/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07.0.09.05031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13 308,60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493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lastRenderedPageBreak/>
              <w:t>Расходы для соответствия нормам по содержание территории округа Воскресенского муниципального округа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07.0.09.05033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2 535 275,22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635 000,00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635 000,00</w:t>
            </w:r>
          </w:p>
        </w:tc>
      </w:tr>
      <w:tr w:rsidR="006D5DAC" w:rsidRPr="006D5DAC" w:rsidTr="00D108F6">
        <w:trPr>
          <w:trHeight w:val="509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07.0.09.05033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2 535 275,22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635 000,00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635 000,00</w:t>
            </w:r>
          </w:p>
        </w:tc>
      </w:tr>
      <w:tr w:rsidR="006D5DAC" w:rsidRPr="006D5DAC" w:rsidTr="00D108F6">
        <w:trPr>
          <w:trHeight w:val="663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Адресное хозяйство на территории Воскресенского муниципального округа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07.0.10.00000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25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Расходы на адресное хозяйство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07.0.10.05031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806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07.0.10.05031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98 746,30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252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Реализация проекта «Вам решать!» на территории Воскресенского муниципального округа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07.0.11.00000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1 280 305,86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688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Расходы на реализацию проекта инициативного бюджетирования «Вам решать!»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07.0.11.05031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1 280 305,86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131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07.0.11.05031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1 280 305,86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98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Обработка административных зданий в связи с увеличением случаев ГЛПС на территории Воскресенского муниципального округа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07.0.12.00000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39 498,52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291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Расходы на обработку административных зданий в связи с увеличением случаев ГЛПС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07.0.12.05031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39 498,52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459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07.0.12.05031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39 498,52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188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Содержание МБУ "Благоустройство"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07.0.16.00000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31 701 888,12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30 609 759,00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30 609 759,00</w:t>
            </w:r>
          </w:p>
        </w:tc>
      </w:tr>
      <w:tr w:rsidR="006D5DAC" w:rsidRPr="006D5DAC" w:rsidTr="00D108F6">
        <w:trPr>
          <w:trHeight w:val="191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Организация освещения улиц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07.0.16.00591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5 774 637,83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6 643 574,00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6 643 574,00</w:t>
            </w:r>
          </w:p>
        </w:tc>
      </w:tr>
      <w:tr w:rsidR="006D5DAC" w:rsidRPr="006D5DAC" w:rsidTr="00D108F6">
        <w:trPr>
          <w:trHeight w:val="891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07.0.16.00591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5 774 637,83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6 643 574,00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6 643 574,00</w:t>
            </w:r>
          </w:p>
        </w:tc>
      </w:tr>
      <w:tr w:rsidR="006D5DAC" w:rsidRPr="006D5DAC" w:rsidTr="00D108F6">
        <w:trPr>
          <w:trHeight w:val="63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Организация благоустройства территорий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07.0.16.00592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19 164 817,66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16 186 159,00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16 186 159,00</w:t>
            </w:r>
          </w:p>
        </w:tc>
      </w:tr>
      <w:tr w:rsidR="006D5DAC" w:rsidRPr="006D5DAC" w:rsidTr="00D108F6">
        <w:trPr>
          <w:trHeight w:val="831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07.0.16.00592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19 164 817,66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16 186 159,00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16 186 159,00</w:t>
            </w:r>
          </w:p>
        </w:tc>
      </w:tr>
      <w:tr w:rsidR="006D5DAC" w:rsidRPr="006D5DAC" w:rsidTr="00D108F6">
        <w:trPr>
          <w:trHeight w:val="152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Организация озеленения территорий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07.0.16.00593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6 762 432,63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7 780 026,00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7 780 026,00</w:t>
            </w:r>
          </w:p>
        </w:tc>
      </w:tr>
      <w:tr w:rsidR="006D5DAC" w:rsidRPr="006D5DAC" w:rsidTr="00D108F6">
        <w:trPr>
          <w:trHeight w:val="85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07.0.16.00593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6 762 432,63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7 780 026,00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7 780 026,00</w:t>
            </w:r>
          </w:p>
        </w:tc>
      </w:tr>
      <w:tr w:rsidR="006D5DAC" w:rsidRPr="006D5DAC" w:rsidTr="00D108F6">
        <w:trPr>
          <w:trHeight w:val="582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proofErr w:type="gramStart"/>
            <w:r w:rsidRPr="006D5DAC">
              <w:rPr>
                <w:rFonts w:eastAsia="Times New Roman"/>
                <w:color w:val="000000"/>
              </w:rPr>
              <w:t>Инициативное</w:t>
            </w:r>
            <w:proofErr w:type="gramEnd"/>
            <w:r w:rsidRPr="006D5DAC">
              <w:rPr>
                <w:rFonts w:eastAsia="Times New Roman"/>
                <w:color w:val="000000"/>
              </w:rPr>
              <w:t xml:space="preserve"> бюджетирование в Воскресенском муниципальном округе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07.0.17.00000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493 726,98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63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 xml:space="preserve">Проект </w:t>
            </w:r>
            <w:proofErr w:type="gramStart"/>
            <w:r w:rsidRPr="006D5DAC">
              <w:rPr>
                <w:rFonts w:eastAsia="Times New Roman"/>
                <w:color w:val="000000"/>
              </w:rPr>
              <w:t>инициативного</w:t>
            </w:r>
            <w:proofErr w:type="gramEnd"/>
            <w:r w:rsidRPr="006D5DAC">
              <w:rPr>
                <w:rFonts w:eastAsia="Times New Roman"/>
                <w:color w:val="000000"/>
              </w:rPr>
              <w:t xml:space="preserve"> бюджетирования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07.0.17.05035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493 726,98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07.0.17.05035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493 726,98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564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Технологическое присоединение к электрическим сетям (</w:t>
            </w:r>
            <w:proofErr w:type="gramStart"/>
            <w:r w:rsidRPr="006D5DAC">
              <w:rPr>
                <w:rFonts w:eastAsia="Times New Roman"/>
                <w:color w:val="000000"/>
              </w:rPr>
              <w:t>Подгорная</w:t>
            </w:r>
            <w:proofErr w:type="gramEnd"/>
            <w:r w:rsidRPr="006D5DAC">
              <w:rPr>
                <w:rFonts w:eastAsia="Times New Roman"/>
                <w:color w:val="000000"/>
              </w:rPr>
              <w:t>)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07.0.18.00000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571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lastRenderedPageBreak/>
              <w:t>Расходы на технологическое присоединение к электрическим сетям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07.0.18.05031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583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07.0.18.05031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98 746,30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878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Формирование комфортной городской среды на территории Воскресенского муниципального округа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07.2.00.00000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55 210,00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1 507 370,00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1 507 370,00</w:t>
            </w:r>
          </w:p>
        </w:tc>
      </w:tr>
      <w:tr w:rsidR="006D5DAC" w:rsidRPr="006D5DAC" w:rsidTr="00D108F6">
        <w:trPr>
          <w:trHeight w:val="469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Ремонт дворовых территорий в Воскресенском муниципальном округе Нижегородской области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07.2.14.00000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55 210,00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1 507 370,00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1 507 370,00</w:t>
            </w:r>
          </w:p>
        </w:tc>
      </w:tr>
      <w:tr w:rsidR="006D5DAC" w:rsidRPr="006D5DAC" w:rsidTr="00D108F6">
        <w:trPr>
          <w:trHeight w:val="119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Расходы на проведение ремонта дворовых территорий в Воскресенском муниципальном округе Нижегородской области за счет средств областного и местного бюджета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07.2.14.S2980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55 210,00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1 507 370,00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1 507 370,00</w:t>
            </w:r>
          </w:p>
        </w:tc>
      </w:tr>
      <w:tr w:rsidR="006D5DAC" w:rsidRPr="006D5DAC" w:rsidTr="00D108F6">
        <w:trPr>
          <w:trHeight w:val="94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07.2.14.S2980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55 210,00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1 507 370,00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1 507 370,00</w:t>
            </w:r>
          </w:p>
        </w:tc>
      </w:tr>
      <w:tr w:rsidR="006D5DAC" w:rsidRPr="006D5DAC" w:rsidTr="00D108F6">
        <w:trPr>
          <w:trHeight w:val="22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65 000,00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23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Социальное обеспечение населения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65 000,00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31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65 000,00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323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65 000,00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19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Прочие непрограммные расходы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77.7.04.00000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65 000,00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477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Расходы за счёт средств фонда на поддержку территорий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77.7.04.22000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65 000,00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63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77.7.04.22000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300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65 000,00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84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lastRenderedPageBreak/>
              <w:t>ОТДЕЛ КУЛЬТУРЫ, МОЛОДЕЖНОЙ ПОЛИТИКИ И СПОРТА АДМИНИСТРАЦИИ ВОСКРЕСЕНСКОГО МУНИЦИПАЛЬНОГО ОКРУГА НИЖЕГОРОДСКОЙ ОБЛАСТИ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194 363 629,01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148 408 513,64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162 341 218,12</w:t>
            </w:r>
          </w:p>
        </w:tc>
      </w:tr>
      <w:tr w:rsidR="006D5DAC" w:rsidRPr="006D5DAC" w:rsidTr="00D108F6">
        <w:trPr>
          <w:trHeight w:val="181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8 166,84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17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8 166,84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1317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Муниципальная программа «Обеспечение общественного правопорядка и противодействия преступности в Воскресенском муниципальном округе Нижегородской области»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20.0.00.00000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8 166,84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788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Профилактика преступлений и правонарушений на территории Воскресенского муниципального округа Нижегородской области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20.1.00.00000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6 038,04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1088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Организация проведения совместных мероприятий с общественными объединениями антинаркотической направленности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20.1.02.00000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6 038,04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962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Расходы на организацию проведения совместных мероприятий с общественными объединениями антинаркотической направленности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20.1.02.29910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6 038,04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42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20.1.02.29910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6 038,04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273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 xml:space="preserve">Подпрограмма "Комплексные меры </w:t>
            </w:r>
            <w:r w:rsidRPr="006D5DAC">
              <w:rPr>
                <w:rFonts w:eastAsia="Times New Roman"/>
                <w:color w:val="000000"/>
              </w:rPr>
              <w:lastRenderedPageBreak/>
              <w:t>противодействия злоупотреблению наркотиками и их незаконному обороту в Воскресенском муниципальном округе Нижегородской области"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lastRenderedPageBreak/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20.2.00.00000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2 128,80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1131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lastRenderedPageBreak/>
              <w:t>Проведение спортивно-массовых мероприятий среди учащихся образовательных учреждений, направленных на пропаганду здорового образа жизни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20.2.04.00000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2 128,80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1306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Расходы на проведение спортивно-массовых мероприятий среди учащихся образовательных учреждений, направленных на пропаганду здорового образа жизни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20.2.04.29910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2 128,80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616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20.2.04.29910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2 128,80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31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ОБРАЗОВАНИЕ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22 001 869,58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18 003 150,00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18 016 350,00</w:t>
            </w:r>
          </w:p>
        </w:tc>
      </w:tr>
      <w:tr w:rsidR="006D5DAC" w:rsidRPr="006D5DAC" w:rsidTr="00D108F6">
        <w:trPr>
          <w:trHeight w:val="307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Дополнительное образование детей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21 562 209,73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17 349 000,00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17 362 200,00</w:t>
            </w:r>
          </w:p>
        </w:tc>
      </w:tr>
      <w:tr w:rsidR="006D5DAC" w:rsidRPr="006D5DAC" w:rsidTr="00D108F6">
        <w:trPr>
          <w:trHeight w:val="1134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Муниципальная программа «Развитие культуры, молодежной политики и спорта Воскресенского муниципального округа Нижегородской области»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09.0.00.00000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21 562 209,73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17 349 000,00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17 362 200,00</w:t>
            </w:r>
          </w:p>
        </w:tc>
      </w:tr>
      <w:tr w:rsidR="006D5DAC" w:rsidRPr="006D5DAC" w:rsidTr="00D108F6">
        <w:trPr>
          <w:trHeight w:val="303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Подпрограмма "Развитие культуры в Воскресенском муниципальном округе"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09.1.00.00000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21 562 209,73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17 349 000,00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17 362 200,00</w:t>
            </w:r>
          </w:p>
        </w:tc>
      </w:tr>
      <w:tr w:rsidR="006D5DAC" w:rsidRPr="006D5DAC" w:rsidTr="00D108F6">
        <w:trPr>
          <w:trHeight w:val="599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Программа "Развитие дополнительного образования в сфере культуры"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09.1.02.00000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17 464 654,82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17 349 000,00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17 362 200,00</w:t>
            </w:r>
          </w:p>
        </w:tc>
      </w:tr>
      <w:tr w:rsidR="006D5DAC" w:rsidRPr="006D5DAC" w:rsidTr="00D108F6">
        <w:trPr>
          <w:trHeight w:val="469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lastRenderedPageBreak/>
              <w:t>Расходы на обеспечение деятельности МКОУ "Детская школа искусств"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09.1.02.23590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17 464 654,82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17 349 000,00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17 362 200,00</w:t>
            </w:r>
          </w:p>
        </w:tc>
      </w:tr>
      <w:tr w:rsidR="006D5DAC" w:rsidRPr="006D5DAC" w:rsidTr="00D108F6">
        <w:trPr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09.1.02.23590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16 551 400,00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16 551 400,00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16 551 400,00</w:t>
            </w:r>
          </w:p>
        </w:tc>
      </w:tr>
      <w:tr w:rsidR="006D5DAC" w:rsidRPr="006D5DAC" w:rsidTr="00D108F6">
        <w:trPr>
          <w:trHeight w:val="70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09.1.02.23590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913 254,82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797 600,00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810 800,00</w:t>
            </w:r>
          </w:p>
        </w:tc>
      </w:tr>
      <w:tr w:rsidR="006D5DAC" w:rsidRPr="006D5DAC" w:rsidTr="00D108F6">
        <w:trPr>
          <w:trHeight w:val="433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09.1.Я5.00000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4 097 554,91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2018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субсидии на поддержку отрасли культуры (оснащение образовательных организаций в сфере культуры (детских школ искусств и училищ) музыкальными инструментами, оборудованием и учебными материалами)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09.1.Я5.55194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4 097 554,91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843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09.1.Я5.55194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4 097 554,91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31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Молодежная политика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439 659,85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654 150,00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654 150,00</w:t>
            </w:r>
          </w:p>
        </w:tc>
      </w:tr>
      <w:tr w:rsidR="006D5DAC" w:rsidRPr="006D5DAC" w:rsidTr="00D108F6">
        <w:trPr>
          <w:trHeight w:val="93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Муниципальная программа «Развитие культуры, молодежной политики и спорта Воскресенского муниципального округа Нижегородской области»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09.0.00.00000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439 659,85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654 150,00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654 150,00</w:t>
            </w:r>
          </w:p>
        </w:tc>
      </w:tr>
      <w:tr w:rsidR="006D5DAC" w:rsidRPr="006D5DAC" w:rsidTr="00D108F6">
        <w:trPr>
          <w:trHeight w:val="131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 xml:space="preserve">Подпрограмма "Развитие </w:t>
            </w:r>
            <w:r w:rsidRPr="006D5DAC">
              <w:rPr>
                <w:rFonts w:eastAsia="Times New Roman"/>
                <w:color w:val="000000"/>
              </w:rPr>
              <w:lastRenderedPageBreak/>
              <w:t>молодёжной политики в Воскресенском муниципальном округе"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lastRenderedPageBreak/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09.2.00.00000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439 659,85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654 150,00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654 150,00</w:t>
            </w:r>
          </w:p>
        </w:tc>
      </w:tr>
      <w:tr w:rsidR="006D5DAC" w:rsidRPr="006D5DAC" w:rsidTr="00D108F6">
        <w:trPr>
          <w:trHeight w:val="409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lastRenderedPageBreak/>
              <w:t>Организация временной и сезонной занятости учащейся молодёжи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09.2.10.00000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27 154,39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27 500,00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27 500,00</w:t>
            </w:r>
          </w:p>
        </w:tc>
      </w:tr>
      <w:tr w:rsidR="006D5DAC" w:rsidRPr="006D5DAC" w:rsidTr="00D108F6">
        <w:trPr>
          <w:trHeight w:val="41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Окружной проект "Дворовая практика" (организация деятельности студентов для работы с детьми и молодежью по месту жительства в каникулярный период)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09.2.11.00000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27 154,39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27 500,00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27 500,00</w:t>
            </w:r>
          </w:p>
        </w:tc>
      </w:tr>
      <w:tr w:rsidR="006D5DAC" w:rsidRPr="006D5DAC" w:rsidTr="00D108F6">
        <w:trPr>
          <w:trHeight w:val="698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Расходы на окружной проект "Дворовая практика" (организация деятельности студентов для работы с детьми и молодежью по месту жительства в каникулярный период)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09.2.11.29080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27 154,39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27 500,00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27 500,00</w:t>
            </w:r>
          </w:p>
        </w:tc>
      </w:tr>
      <w:tr w:rsidR="006D5DAC" w:rsidRPr="006D5DAC" w:rsidTr="00D108F6">
        <w:trPr>
          <w:trHeight w:val="589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09.2.11.29080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27 154,39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27 500,00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27 500,00</w:t>
            </w:r>
          </w:p>
        </w:tc>
      </w:tr>
      <w:tr w:rsidR="006D5DAC" w:rsidRPr="006D5DAC" w:rsidTr="00D108F6">
        <w:trPr>
          <w:trHeight w:val="60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Выявление и поддержка способной молодежи по различным направлениям творческой деятельности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09.2.20.00000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136 071,93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137 800,00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137 800,00</w:t>
            </w:r>
          </w:p>
        </w:tc>
      </w:tr>
      <w:tr w:rsidR="006D5DAC" w:rsidRPr="006D5DAC" w:rsidTr="00D108F6">
        <w:trPr>
          <w:trHeight w:val="31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proofErr w:type="spellStart"/>
            <w:r w:rsidRPr="006D5DAC">
              <w:rPr>
                <w:rFonts w:eastAsia="Times New Roman"/>
                <w:color w:val="000000"/>
              </w:rPr>
              <w:t>Фотокросс</w:t>
            </w:r>
            <w:proofErr w:type="spellEnd"/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09.2.21.00000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17 774,11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18 000,00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18 000,00</w:t>
            </w:r>
          </w:p>
        </w:tc>
      </w:tr>
      <w:tr w:rsidR="006D5DAC" w:rsidRPr="006D5DAC" w:rsidTr="00D108F6">
        <w:trPr>
          <w:trHeight w:val="31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 xml:space="preserve">Расходы на </w:t>
            </w:r>
            <w:proofErr w:type="spellStart"/>
            <w:r w:rsidRPr="006D5DAC">
              <w:rPr>
                <w:rFonts w:eastAsia="Times New Roman"/>
                <w:color w:val="000000"/>
              </w:rPr>
              <w:t>фотокросс</w:t>
            </w:r>
            <w:proofErr w:type="spellEnd"/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09.2.21.29080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17 774,11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18 000,00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18 000,00</w:t>
            </w:r>
          </w:p>
        </w:tc>
      </w:tr>
      <w:tr w:rsidR="006D5DAC" w:rsidRPr="006D5DAC" w:rsidTr="00D108F6">
        <w:trPr>
          <w:trHeight w:val="258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09.2.21.29080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17 774,11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18 000,00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18 000,00</w:t>
            </w:r>
          </w:p>
        </w:tc>
      </w:tr>
      <w:tr w:rsidR="006D5DAC" w:rsidRPr="006D5DAC" w:rsidTr="00D108F6">
        <w:trPr>
          <w:trHeight w:val="42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Творческие мероприятия (по отдельному плану)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09.2.22.00000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34 561,77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35 000,00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35 000,00</w:t>
            </w:r>
          </w:p>
        </w:tc>
      </w:tr>
      <w:tr w:rsidR="006D5DAC" w:rsidRPr="006D5DAC" w:rsidTr="00D108F6">
        <w:trPr>
          <w:trHeight w:val="419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Расходы на творческие мероприятия (по отдельному плану)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09.2.22.29080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34 561,77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35 000,00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35 000,00</w:t>
            </w:r>
          </w:p>
        </w:tc>
      </w:tr>
      <w:tr w:rsidR="006D5DAC" w:rsidRPr="006D5DAC" w:rsidTr="00D108F6">
        <w:trPr>
          <w:trHeight w:val="569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6D5DAC">
              <w:rPr>
                <w:rFonts w:eastAsia="Times New Roman"/>
                <w:i/>
                <w:iCs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lastRenderedPageBreak/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09.2.22.29080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34 561,77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35 000,00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35 000,00</w:t>
            </w:r>
          </w:p>
        </w:tc>
      </w:tr>
      <w:tr w:rsidR="006D5DAC" w:rsidRPr="006D5DAC" w:rsidTr="00D108F6">
        <w:trPr>
          <w:trHeight w:val="581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lastRenderedPageBreak/>
              <w:t>Интеллектуально-развлекательные мероприятия (по отдельному плану)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09.2.23.00000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83 736,05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84 800,00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84 800,00</w:t>
            </w:r>
          </w:p>
        </w:tc>
      </w:tr>
      <w:tr w:rsidR="006D5DAC" w:rsidRPr="006D5DAC" w:rsidTr="00D108F6">
        <w:trPr>
          <w:trHeight w:val="561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Расходы на интеллектуально-развлекательные мероприятия (по отдельному плану)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09.2.23.29080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83 736,05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84 800,00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84 800,00</w:t>
            </w:r>
          </w:p>
        </w:tc>
      </w:tr>
      <w:tr w:rsidR="006D5DAC" w:rsidRPr="006D5DAC" w:rsidTr="00D108F6">
        <w:trPr>
          <w:trHeight w:val="573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09.2.23.29080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83 736,05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84 800,00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84 800,00</w:t>
            </w:r>
          </w:p>
        </w:tc>
      </w:tr>
      <w:tr w:rsidR="006D5DAC" w:rsidRPr="006D5DAC" w:rsidTr="00D108F6">
        <w:trPr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Пропаганда здорового образа жизни, профилактика асоциального поведения в молодёжной среде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09.2.30.00000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83 977,69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147 700,00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147 700,00</w:t>
            </w:r>
          </w:p>
        </w:tc>
      </w:tr>
      <w:tr w:rsidR="006D5DAC" w:rsidRPr="006D5DAC" w:rsidTr="00D108F6">
        <w:trPr>
          <w:trHeight w:val="41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Мероприятия, направленные на пропаганду здорового образа жизни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09.2.31.00000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83 977,69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147 700,00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147 700,00</w:t>
            </w:r>
          </w:p>
        </w:tc>
      </w:tr>
      <w:tr w:rsidR="006D5DAC" w:rsidRPr="006D5DAC" w:rsidTr="00D108F6">
        <w:trPr>
          <w:trHeight w:val="422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Расходы на мероприятия, направленные на пропаганду здорового образа жизни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09.2.31.29080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83 977,69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147 700,00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147 700,00</w:t>
            </w:r>
          </w:p>
        </w:tc>
      </w:tr>
      <w:tr w:rsidR="006D5DAC" w:rsidRPr="006D5DAC" w:rsidTr="00D108F6">
        <w:trPr>
          <w:trHeight w:val="433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09.2.31.29080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83 977,69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147 700,00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147 700,00</w:t>
            </w:r>
          </w:p>
        </w:tc>
      </w:tr>
      <w:tr w:rsidR="006D5DAC" w:rsidRPr="006D5DAC" w:rsidTr="00D108F6">
        <w:trPr>
          <w:trHeight w:val="1026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Увеличение числа молодежи, включенной в социально значимые проекты общественных организаций Нижегородской области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09.2.40.00000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59 741,00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160 500,00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160 500,00</w:t>
            </w:r>
          </w:p>
        </w:tc>
      </w:tr>
      <w:tr w:rsidR="006D5DAC" w:rsidRPr="006D5DAC" w:rsidTr="00D108F6">
        <w:trPr>
          <w:trHeight w:val="333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Участие молодежи в волонтерской деятельности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09.2.42.00000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59 741,00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60 500,00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60 500,00</w:t>
            </w:r>
          </w:p>
        </w:tc>
      </w:tr>
      <w:tr w:rsidR="006D5DAC" w:rsidRPr="006D5DAC" w:rsidTr="00D108F6">
        <w:trPr>
          <w:trHeight w:val="341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Расходы на участие молодежи в волонтерской деятельности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09.2.42.29080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59 741,00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60 500,00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60 500,00</w:t>
            </w:r>
          </w:p>
        </w:tc>
      </w:tr>
      <w:tr w:rsidR="006D5DAC" w:rsidRPr="006D5DAC" w:rsidTr="00D108F6">
        <w:trPr>
          <w:trHeight w:val="633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09.2.42.29080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59 741,00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60 500,00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60 500,00</w:t>
            </w:r>
          </w:p>
        </w:tc>
      </w:tr>
      <w:tr w:rsidR="006D5DAC" w:rsidRPr="006D5DAC" w:rsidTr="00D108F6">
        <w:trPr>
          <w:trHeight w:val="22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 xml:space="preserve">Проведение конкурса молодежных </w:t>
            </w:r>
            <w:r w:rsidRPr="006D5DAC">
              <w:rPr>
                <w:rFonts w:eastAsia="Times New Roman"/>
                <w:color w:val="000000"/>
              </w:rPr>
              <w:lastRenderedPageBreak/>
              <w:t>инициатив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lastRenderedPageBreak/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09.2.43.00000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100 000,00</w:t>
            </w:r>
          </w:p>
        </w:tc>
      </w:tr>
      <w:tr w:rsidR="006D5DAC" w:rsidRPr="006D5DAC" w:rsidTr="00D108F6">
        <w:trPr>
          <w:trHeight w:val="356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lastRenderedPageBreak/>
              <w:t>Расходы на проведение конкурса молодежных инициатив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09.2.43.29080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100 000,00</w:t>
            </w:r>
          </w:p>
        </w:tc>
      </w:tr>
      <w:tr w:rsidR="006D5DAC" w:rsidRPr="006D5DAC" w:rsidTr="00D108F6">
        <w:trPr>
          <w:trHeight w:val="647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09.2.43.29080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100 000,00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100 000,00</w:t>
            </w:r>
          </w:p>
        </w:tc>
      </w:tr>
      <w:tr w:rsidR="006D5DAC" w:rsidRPr="006D5DAC" w:rsidTr="00D108F6">
        <w:trPr>
          <w:trHeight w:val="659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Военно-патриотическое воспитание и привлечение молодёжи к участию в работе военно-патриотических клубов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09.2.50.00000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132 714,84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180 650,00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180 650,00</w:t>
            </w:r>
          </w:p>
        </w:tc>
      </w:tr>
      <w:tr w:rsidR="006D5DAC" w:rsidRPr="006D5DAC" w:rsidTr="00D108F6">
        <w:trPr>
          <w:trHeight w:val="131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Содействие в развитии работы военно-патриотических клубов (оказание финансовой помощи на проводимые мероприятия и покупку материально-технической базы)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09.2.51.00000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125 605,20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127 200,00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127 200,00</w:t>
            </w:r>
          </w:p>
        </w:tc>
      </w:tr>
      <w:tr w:rsidR="006D5DAC" w:rsidRPr="006D5DAC" w:rsidTr="00D108F6">
        <w:trPr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Расходы на содействие в развитии работы военно-патриотических клубов (оказание финансовой помощи на проводимые мероприятия и покупку материально-технической базы)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09.2.51.29080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125 605,20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127 200,00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127 200,00</w:t>
            </w:r>
          </w:p>
        </w:tc>
      </w:tr>
      <w:tr w:rsidR="006D5DAC" w:rsidRPr="006D5DAC" w:rsidTr="00D108F6">
        <w:trPr>
          <w:trHeight w:val="731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09.2.51.29080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125 605,20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127 200,00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127 200,00</w:t>
            </w:r>
          </w:p>
        </w:tc>
      </w:tr>
      <w:tr w:rsidR="006D5DAC" w:rsidRPr="006D5DAC" w:rsidTr="00D108F6">
        <w:trPr>
          <w:trHeight w:val="63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Патриотические акции (по отдельному плану)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09.2.52.00000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7 109,64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7 200,00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7 200,00</w:t>
            </w:r>
          </w:p>
        </w:tc>
      </w:tr>
      <w:tr w:rsidR="006D5DAC" w:rsidRPr="006D5DAC" w:rsidTr="00D108F6">
        <w:trPr>
          <w:trHeight w:val="63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Расходы на патриотические акции (по отдельному плану)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09.2.52.29080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7 109,64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7 200,00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7 200,00</w:t>
            </w:r>
          </w:p>
        </w:tc>
      </w:tr>
      <w:tr w:rsidR="006D5DAC" w:rsidRPr="006D5DAC" w:rsidTr="00D108F6">
        <w:trPr>
          <w:trHeight w:val="60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09.2.52.29080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7 109,64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7 200,00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7 200,00</w:t>
            </w:r>
          </w:p>
        </w:tc>
      </w:tr>
      <w:tr w:rsidR="006D5DAC" w:rsidRPr="006D5DAC" w:rsidTr="00D108F6">
        <w:trPr>
          <w:trHeight w:val="31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Прочие расходы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09.2.53.00000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46 250,00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46 250,00</w:t>
            </w:r>
          </w:p>
        </w:tc>
      </w:tr>
      <w:tr w:rsidR="006D5DAC" w:rsidRPr="006D5DAC" w:rsidTr="00D108F6">
        <w:trPr>
          <w:trHeight w:val="31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lastRenderedPageBreak/>
              <w:t>Прочие расходы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09.2.53.29080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46 250,00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46 250,00</w:t>
            </w:r>
          </w:p>
        </w:tc>
      </w:tr>
      <w:tr w:rsidR="006D5DAC" w:rsidRPr="006D5DAC" w:rsidTr="00D108F6">
        <w:trPr>
          <w:trHeight w:val="527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09.2.53.29080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46 250,00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46 250,00</w:t>
            </w:r>
          </w:p>
        </w:tc>
      </w:tr>
      <w:tr w:rsidR="006D5DAC" w:rsidRPr="006D5DAC" w:rsidTr="00D108F6">
        <w:trPr>
          <w:trHeight w:val="63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166 399 362,41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129 568 663,64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143 488 168,12</w:t>
            </w:r>
          </w:p>
        </w:tc>
      </w:tr>
      <w:tr w:rsidR="006D5DAC" w:rsidRPr="006D5DAC" w:rsidTr="00D108F6">
        <w:trPr>
          <w:trHeight w:val="31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Культура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108 627 663,13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82 992 430,14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85 521 563,12</w:t>
            </w:r>
          </w:p>
        </w:tc>
      </w:tr>
      <w:tr w:rsidR="006D5DAC" w:rsidRPr="006D5DAC" w:rsidTr="00D108F6">
        <w:trPr>
          <w:trHeight w:val="1134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Муниципальная программа «Развитие культуры, молодежной политики и спорта Воскресенского муниципального округа Нижегородской области»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09.0.00.00000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108 568 163,13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82 992 430,14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85 521 563,12</w:t>
            </w:r>
          </w:p>
        </w:tc>
      </w:tr>
      <w:tr w:rsidR="006D5DAC" w:rsidRPr="006D5DAC" w:rsidTr="00D108F6">
        <w:trPr>
          <w:trHeight w:val="94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Подпрограмма "Развитие культуры в Воскресенском муниципальном округе"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09.1.00.00000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108 568 163,13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82 992 430,14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85 521 563,12</w:t>
            </w:r>
          </w:p>
        </w:tc>
      </w:tr>
      <w:tr w:rsidR="006D5DAC" w:rsidRPr="006D5DAC" w:rsidTr="00D108F6">
        <w:trPr>
          <w:trHeight w:val="218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Развитие библиотечного дела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09.1.01.00000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30 940 884,96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24 214 230,14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24 224 263,12</w:t>
            </w:r>
          </w:p>
        </w:tc>
      </w:tr>
      <w:tr w:rsidR="006D5DAC" w:rsidRPr="006D5DAC" w:rsidTr="00D108F6">
        <w:trPr>
          <w:trHeight w:val="131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Расходы на обеспечение деятельности муниципальных библиотек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09.1.01.42590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30 887 309,56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24 159 205,00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24 167 905,00</w:t>
            </w:r>
          </w:p>
        </w:tc>
      </w:tr>
      <w:tr w:rsidR="006D5DAC" w:rsidRPr="006D5DAC" w:rsidTr="00D108F6">
        <w:trPr>
          <w:trHeight w:val="141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09.1.01.42590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28 695 020,00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21 616 530,00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21 616 530,00</w:t>
            </w:r>
          </w:p>
        </w:tc>
      </w:tr>
      <w:tr w:rsidR="006D5DAC" w:rsidRPr="006D5DAC" w:rsidTr="00D108F6">
        <w:trPr>
          <w:trHeight w:val="601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09.1.01.42590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2 188 889,56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2 536 175,00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2 544 875,00</w:t>
            </w:r>
          </w:p>
        </w:tc>
      </w:tr>
      <w:tr w:rsidR="006D5DAC" w:rsidRPr="006D5DAC" w:rsidTr="00D108F6">
        <w:trPr>
          <w:trHeight w:val="33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09.1.01.42590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3 400,00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6 500,00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6 500,00</w:t>
            </w:r>
          </w:p>
        </w:tc>
      </w:tr>
      <w:tr w:rsidR="006D5DAC" w:rsidRPr="006D5DAC" w:rsidTr="00D108F6">
        <w:trPr>
          <w:trHeight w:val="1553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lastRenderedPageBreak/>
              <w:t>Субсидии на поддержку отрасли культуры (мероприятий по комплектованию книжных фондов муниципальных образований и государственных общедоступных библиотек) за счет средств федерального, областного и местного бюджета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09.1.01.L5190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53 575,40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55 025,14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56 358,12</w:t>
            </w:r>
          </w:p>
        </w:tc>
      </w:tr>
      <w:tr w:rsidR="006D5DAC" w:rsidRPr="006D5DAC" w:rsidTr="00D108F6">
        <w:trPr>
          <w:trHeight w:val="606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09.1.01.L5190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53 575,40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55 025,14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56 358,12</w:t>
            </w:r>
          </w:p>
        </w:tc>
      </w:tr>
      <w:tr w:rsidR="006D5DAC" w:rsidRPr="006D5DAC" w:rsidTr="00D108F6">
        <w:trPr>
          <w:trHeight w:val="31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Развитие музейного дела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09.1.03.00000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27 307 168,32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18 778 200,00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21 297 300,00</w:t>
            </w:r>
          </w:p>
        </w:tc>
      </w:tr>
      <w:tr w:rsidR="006D5DAC" w:rsidRPr="006D5DAC" w:rsidTr="00D108F6">
        <w:trPr>
          <w:trHeight w:val="297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Расходы на обеспечение деятельности муниципальных музеев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09.1.03.41590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10 052 370,41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6 278 200,00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6 297 300,00</w:t>
            </w:r>
          </w:p>
        </w:tc>
      </w:tr>
      <w:tr w:rsidR="006D5DAC" w:rsidRPr="006D5DAC" w:rsidTr="00D108F6">
        <w:trPr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09.1.03.41590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9 215 491,90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5 201 720,00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5 201 720,00</w:t>
            </w:r>
          </w:p>
        </w:tc>
      </w:tr>
      <w:tr w:rsidR="006D5DAC" w:rsidRPr="006D5DAC" w:rsidTr="00D108F6">
        <w:trPr>
          <w:trHeight w:val="273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09.1.03.41590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834 578,51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1 073 880,00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1 092 980,00</w:t>
            </w:r>
          </w:p>
        </w:tc>
      </w:tr>
      <w:tr w:rsidR="006D5DAC" w:rsidRPr="006D5DAC" w:rsidTr="00D108F6">
        <w:trPr>
          <w:trHeight w:val="418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09.1.03.41590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2 300,00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2 600,00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2 600,00</w:t>
            </w:r>
          </w:p>
        </w:tc>
      </w:tr>
      <w:tr w:rsidR="006D5DAC" w:rsidRPr="006D5DAC" w:rsidTr="00D108F6">
        <w:trPr>
          <w:trHeight w:val="283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Расходы на публичный показ музейных предметов, музейных коллекций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09.1.03.41591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17 254 797,91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12 500 000,00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15 000 000,00</w:t>
            </w:r>
          </w:p>
        </w:tc>
      </w:tr>
      <w:tr w:rsidR="006D5DAC" w:rsidRPr="006D5DAC" w:rsidTr="00D108F6">
        <w:trPr>
          <w:trHeight w:val="1002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 xml:space="preserve">Предоставление субсидий бюджетным, автономным учреждениям и иным </w:t>
            </w:r>
            <w:r w:rsidRPr="006D5DAC">
              <w:rPr>
                <w:rFonts w:eastAsia="Times New Roman"/>
                <w:i/>
                <w:iCs/>
                <w:color w:val="000000"/>
              </w:rPr>
              <w:lastRenderedPageBreak/>
              <w:t>некоммерческим организациям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lastRenderedPageBreak/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09.1.03.41591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17 254 797,91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12 500 000,00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15 000 000,00</w:t>
            </w:r>
          </w:p>
        </w:tc>
      </w:tr>
      <w:tr w:rsidR="006D5DAC" w:rsidRPr="006D5DAC" w:rsidTr="00D108F6">
        <w:trPr>
          <w:trHeight w:val="309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lastRenderedPageBreak/>
              <w:t>Развитие культурно-досуговой деятельности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09.1.04.00000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50 173 826,97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40 000 000,00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40 000 000,00</w:t>
            </w:r>
          </w:p>
        </w:tc>
      </w:tr>
      <w:tr w:rsidR="006D5DAC" w:rsidRPr="006D5DAC" w:rsidTr="00D108F6">
        <w:trPr>
          <w:trHeight w:val="303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Расходы за счёт средств фонда на поддержку территорий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09.1.04.22000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75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09.1.04.22000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50 000,00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908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Организация и проведение социально-значимых культурно-досуговых мероприятий для жителей округа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09.1.04.29086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2 127 899,36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65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09.1.04.29086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1 730 099,36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809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09.1.04.29086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397 800,00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40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Организация проведения культурно-массовых мероприятий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09.1.04.40591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47 995 927,61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40 000 000,00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40 000 000,00</w:t>
            </w:r>
          </w:p>
        </w:tc>
      </w:tr>
      <w:tr w:rsidR="006D5DAC" w:rsidRPr="006D5DAC" w:rsidTr="00D108F6">
        <w:trPr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09.1.04.40591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4 738 800,00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582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09.1.04.40591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43 257 127,61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40 000 000,00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40 000 000,00</w:t>
            </w:r>
          </w:p>
        </w:tc>
      </w:tr>
      <w:tr w:rsidR="006D5DAC" w:rsidRPr="006D5DAC" w:rsidTr="00D108F6">
        <w:trPr>
          <w:trHeight w:val="172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Региональный проект "Развитие искусства и творчества"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09.1.62.00000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146 282,88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63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Поддержка лучших сельских учреждений культуры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09.1.62.L5192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146 282,88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529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09.1.62.L5192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146 282,88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125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Муниципальная программа «Развитие предпринимательства в Воскресенском муниципальном округе Нижегородской области»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15.0.00.00000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59 500,00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 xml:space="preserve">Подпрограмма "Формирование благоприятной внешней среды для развития </w:t>
            </w:r>
            <w:proofErr w:type="spellStart"/>
            <w:r w:rsidRPr="006D5DAC">
              <w:rPr>
                <w:rFonts w:eastAsia="Times New Roman"/>
                <w:color w:val="000000"/>
              </w:rPr>
              <w:t>самозанятости</w:t>
            </w:r>
            <w:proofErr w:type="spellEnd"/>
            <w:r w:rsidRPr="006D5DAC">
              <w:rPr>
                <w:rFonts w:eastAsia="Times New Roman"/>
                <w:color w:val="000000"/>
              </w:rPr>
              <w:t>, малого и среднего предпринимательства"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15.1.00.00000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59 500,00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1412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Проведение торжественных совещаний, посвященных «Дню работников торговли, бытового обслуживания населения и жилищно-коммунального хозяйства», «Дню российского предпринимательства», «Дню работников леса» и т.п.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15.1.04.00000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59 500,00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556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Расходы на проведение торжественных совещаний, посвященных «Дню работников торговли, бытового обслуживания населения и жилищно-</w:t>
            </w:r>
            <w:r w:rsidRPr="006D5DAC">
              <w:rPr>
                <w:rFonts w:eastAsia="Times New Roman"/>
                <w:color w:val="000000"/>
              </w:rPr>
              <w:lastRenderedPageBreak/>
              <w:t>коммунального хозяйства», «Дню российского предпринимательства», «Дню работников леса» и т.п.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lastRenderedPageBreak/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15.1.04.29130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59 500,00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86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15.1.04.29130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59 500,00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313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57 771 699,28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46 576 233,50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57 966 605,00</w:t>
            </w:r>
          </w:p>
        </w:tc>
      </w:tr>
      <w:tr w:rsidR="006D5DAC" w:rsidRPr="006D5DAC" w:rsidTr="00D108F6">
        <w:trPr>
          <w:trHeight w:val="60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Муниципальная программа «Развитие культуры, молодежной политики и спорта Воскресенского муниципального округа Нижегородской области»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09.0.00.00000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57 771 699,28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46 576 233,50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57 966 605,00</w:t>
            </w:r>
          </w:p>
        </w:tc>
      </w:tr>
      <w:tr w:rsidR="006D5DAC" w:rsidRPr="006D5DAC" w:rsidTr="00D108F6">
        <w:trPr>
          <w:trHeight w:val="483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09.5.00.00000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57 771 699,28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46 576 233,50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57 966 605,00</w:t>
            </w:r>
          </w:p>
        </w:tc>
      </w:tr>
      <w:tr w:rsidR="006D5DAC" w:rsidRPr="006D5DAC" w:rsidTr="00D108F6">
        <w:trPr>
          <w:trHeight w:val="226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09.5.01.00000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3 970 207,64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3 970 900,00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3 970 900,00</w:t>
            </w:r>
          </w:p>
        </w:tc>
      </w:tr>
      <w:tr w:rsidR="006D5DAC" w:rsidRPr="006D5DAC" w:rsidTr="00D108F6">
        <w:trPr>
          <w:trHeight w:val="499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 xml:space="preserve">Расходы на обеспечение </w:t>
            </w:r>
            <w:proofErr w:type="gramStart"/>
            <w:r w:rsidRPr="006D5DAC">
              <w:rPr>
                <w:rFonts w:eastAsia="Times New Roman"/>
                <w:color w:val="000000"/>
              </w:rPr>
              <w:t>деятельности аппарата управления отдела культуры</w:t>
            </w:r>
            <w:proofErr w:type="gramEnd"/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09.5.01.20190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3 970 207,64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3 970 900,00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3 970 900,00</w:t>
            </w:r>
          </w:p>
        </w:tc>
      </w:tr>
      <w:tr w:rsidR="006D5DAC" w:rsidRPr="006D5DAC" w:rsidTr="00D108F6">
        <w:trPr>
          <w:trHeight w:val="698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09.5.01.20190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3 919 952,57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3 920 000,00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3 920 000,00</w:t>
            </w:r>
          </w:p>
        </w:tc>
      </w:tr>
      <w:tr w:rsidR="006D5DAC" w:rsidRPr="006D5DAC" w:rsidTr="00D108F6">
        <w:trPr>
          <w:trHeight w:val="833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09.5.01.20190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50 255,07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50 900,00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50 900,00</w:t>
            </w:r>
          </w:p>
        </w:tc>
      </w:tr>
      <w:tr w:rsidR="006D5DAC" w:rsidRPr="006D5DAC" w:rsidTr="00D108F6">
        <w:trPr>
          <w:trHeight w:val="698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lastRenderedPageBreak/>
              <w:t>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09.5.02.00000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53 801 491,64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42 605 333,50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53 995 705,00</w:t>
            </w:r>
          </w:p>
        </w:tc>
      </w:tr>
      <w:tr w:rsidR="006D5DAC" w:rsidRPr="006D5DAC" w:rsidTr="00D108F6">
        <w:trPr>
          <w:trHeight w:val="1124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Расходы на 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09.5.02.45590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53 801 491,64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42 605 333,50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53 995 705,00</w:t>
            </w:r>
          </w:p>
        </w:tc>
      </w:tr>
      <w:tr w:rsidR="006D5DAC" w:rsidRPr="006D5DAC" w:rsidTr="00D108F6">
        <w:trPr>
          <w:trHeight w:val="1298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09.5.02.45590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53 416 723,24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41 420 418,50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52 810 790,00</w:t>
            </w:r>
          </w:p>
        </w:tc>
      </w:tr>
      <w:tr w:rsidR="006D5DAC" w:rsidRPr="006D5DAC" w:rsidTr="00D108F6">
        <w:trPr>
          <w:trHeight w:val="347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09.5.02.45590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382 268,40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1 184 915,00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1 184 915,00</w:t>
            </w:r>
          </w:p>
        </w:tc>
      </w:tr>
      <w:tr w:rsidR="006D5DAC" w:rsidRPr="006D5DAC" w:rsidTr="00D108F6">
        <w:trPr>
          <w:trHeight w:val="359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09.5.02.45590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2 500,00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279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17 500,00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142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06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17 500,00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844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Муниципальная программа "Социальная поддержка семей Воскресенского муниципального округа Нижегородской области"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02.0.00.00000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17 500,00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733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Подпрограмма "Укрепление института успешной семьи, развитие и сохранение лучших семейных традиций"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02.1.00.00000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17 500,00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Формирование духовно-</w:t>
            </w:r>
            <w:r w:rsidRPr="006D5DAC">
              <w:rPr>
                <w:rFonts w:eastAsia="Times New Roman"/>
                <w:color w:val="000000"/>
              </w:rPr>
              <w:lastRenderedPageBreak/>
              <w:t>нравственных ценностей семьи, реализация целенаправленной и адресной системы мер социальной поддержки многодетных семей, детей-инвалидов, неполных семей, семей одиноких матерей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lastRenderedPageBreak/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02.1.01.00000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17 500,00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1124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lastRenderedPageBreak/>
              <w:t>Расходы на реализацию общественно и социально значимых мероприятий, направленных на укрепление института успешной семьи, развитие и сохранение лучших семейных традиций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02.1.01.29010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17 500,00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89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06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02.1.01.29010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17 500,00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63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5 936 730,18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836 700,00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836 700,00</w:t>
            </w:r>
          </w:p>
        </w:tc>
      </w:tr>
      <w:tr w:rsidR="006D5DAC" w:rsidRPr="006D5DAC" w:rsidTr="00D108F6">
        <w:trPr>
          <w:trHeight w:val="31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Массовый спорт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5 096 688,31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934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Муниципальная программа «Развитие культуры, молодежной политики и спорта Воскресенского муниципального округа Нижегородской области»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09.0.00.00000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5 096 688,31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388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Подпрограмма «Развитие физической культуры и спорта"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09.3.00.00000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5 096 688,31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396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Повышение интереса населения к занятиям физической культурой и спортом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09.3.01.00000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1 456 688,31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266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Мероприятия в области спорта и физической культуры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09.3.01.29080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1 456 688,31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41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 xml:space="preserve">Расходы на выплаты персоналу в целях обеспечения выполнения </w:t>
            </w:r>
            <w:r w:rsidRPr="006D5DAC">
              <w:rPr>
                <w:rFonts w:eastAsia="Times New Roman"/>
                <w:i/>
                <w:iCs/>
                <w:color w:val="000000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lastRenderedPageBreak/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09.3.01.29080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160 000,00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131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09.3.01.29080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1 296 688,31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982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Ведомственный проект "Укрепление и развитие материально-технической базы муниципальных и государственных учреждений физической культуры и спорта"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09.3.04.00000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3 640 000,00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1581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Расходы на приобретение автотранспорта в целях обеспечения потребности муниципальных образований Нижегородской области по отрасли "Физическая культура и спорт" за счет средств областного и местного бюджетов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09.3.04.S2440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3 640 000,00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489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09.3.04.S2440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3 640 000,00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3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Другие вопросы в области физической культуры и спорта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840 041,87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836 700,00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836 700,00</w:t>
            </w:r>
          </w:p>
        </w:tc>
      </w:tr>
      <w:tr w:rsidR="006D5DAC" w:rsidRPr="006D5DAC" w:rsidTr="00D108F6">
        <w:trPr>
          <w:trHeight w:val="509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Муниципальная программа «Развитие культуры, молодежной политики и спорта Воскресенского муниципального округа Нижегородской области»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09.0.00.00000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840 041,87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836 700,00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836 700,00</w:t>
            </w:r>
          </w:p>
        </w:tc>
      </w:tr>
      <w:tr w:rsidR="006D5DAC" w:rsidRPr="006D5DAC" w:rsidTr="00D108F6">
        <w:trPr>
          <w:trHeight w:val="259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09.5.00.00000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840 041,87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836 700,00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836 700,00</w:t>
            </w:r>
          </w:p>
        </w:tc>
      </w:tr>
      <w:tr w:rsidR="006D5DAC" w:rsidRPr="006D5DAC" w:rsidTr="00D108F6">
        <w:trPr>
          <w:trHeight w:val="116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lastRenderedPageBreak/>
              <w:t>Содержание аппарата управления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09.5.01.00000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840 041,87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836 700,00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836 700,00</w:t>
            </w:r>
          </w:p>
        </w:tc>
      </w:tr>
      <w:tr w:rsidR="006D5DAC" w:rsidRPr="006D5DAC" w:rsidTr="00D108F6">
        <w:trPr>
          <w:trHeight w:val="417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 xml:space="preserve">Расходы на обеспечение </w:t>
            </w:r>
            <w:proofErr w:type="gramStart"/>
            <w:r w:rsidRPr="006D5DAC">
              <w:rPr>
                <w:rFonts w:eastAsia="Times New Roman"/>
                <w:color w:val="000000"/>
              </w:rPr>
              <w:t>деятельности аппарата управления отдела культуры</w:t>
            </w:r>
            <w:proofErr w:type="gramEnd"/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09.5.01.20190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840 041,87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836 700,00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836 700,00</w:t>
            </w:r>
          </w:p>
        </w:tc>
      </w:tr>
      <w:tr w:rsidR="006D5DAC" w:rsidRPr="006D5DAC" w:rsidTr="00D108F6">
        <w:trPr>
          <w:trHeight w:val="982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09.5.01.20190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826 700,00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826 700,00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826 700,00</w:t>
            </w:r>
          </w:p>
        </w:tc>
      </w:tr>
      <w:tr w:rsidR="006D5DAC" w:rsidRPr="006D5DAC" w:rsidTr="00D108F6">
        <w:trPr>
          <w:trHeight w:val="41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09.5.01.20190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12 341,87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10 000,00</w:t>
            </w:r>
          </w:p>
        </w:tc>
      </w:tr>
      <w:tr w:rsidR="006D5DAC" w:rsidRPr="006D5DAC" w:rsidTr="00D108F6">
        <w:trPr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09.5.01.20190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997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УПРАВЛЕНИЕ ОБРАЗОВАНИЯ АДМИНИСТРАЦИИ ВОСКРЕСЕНСКОГО МУНИЦИПАЛЬНОГО ОКРУГА НИЖЕГОРОДСКОЙ ОБЛАСТИ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663 728 221,13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669 573 180,30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683 037 786,18</w:t>
            </w:r>
          </w:p>
        </w:tc>
      </w:tr>
      <w:tr w:rsidR="006D5DAC" w:rsidRPr="006D5DAC" w:rsidTr="00D108F6">
        <w:trPr>
          <w:trHeight w:val="63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488 790,23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25 000,00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25 000,00</w:t>
            </w:r>
          </w:p>
        </w:tc>
      </w:tr>
      <w:tr w:rsidR="006D5DAC" w:rsidRPr="006D5DAC" w:rsidTr="00D108F6">
        <w:trPr>
          <w:trHeight w:val="24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488 790,23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25 000,00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25 000,00</w:t>
            </w:r>
          </w:p>
        </w:tc>
      </w:tr>
      <w:tr w:rsidR="006D5DAC" w:rsidRPr="006D5DAC" w:rsidTr="00D108F6">
        <w:trPr>
          <w:trHeight w:val="557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Муниципальная программа «Защита населения и территории Воскресенского муниципального округа Нижегородской области от чрезвычайных ситуаций, противодействие терроризму и экстремизму, обеспечение безопасности дорожного движения»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11.0.00.00000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93 807,29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25 000,00</w:t>
            </w:r>
          </w:p>
        </w:tc>
      </w:tr>
      <w:tr w:rsidR="006D5DAC" w:rsidRPr="006D5DAC" w:rsidTr="00D108F6">
        <w:trPr>
          <w:trHeight w:val="583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lastRenderedPageBreak/>
              <w:t>Подпрограмма «Повышение безопасности дорожного движения в Воскресенском муниципальном округе Нижегородской области»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11.5.00.00000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93 807,29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25 000,00</w:t>
            </w:r>
          </w:p>
        </w:tc>
      </w:tr>
      <w:tr w:rsidR="006D5DAC" w:rsidRPr="006D5DAC" w:rsidTr="00D108F6">
        <w:trPr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Создание системы пропаганды с целью формирования негативного отношения к правонарушителям в сфере дорожного движения, повышение культуры вождения, формирование у детей навыков безопасного поведения на дорогах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11.5.10.00000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93 807,29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25 000,00</w:t>
            </w:r>
          </w:p>
        </w:tc>
      </w:tr>
      <w:tr w:rsidR="006D5DAC" w:rsidRPr="006D5DAC" w:rsidTr="00D108F6">
        <w:trPr>
          <w:trHeight w:val="557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Приобретение призов победителям детской конкурсной программы по профилактике детского дорожно-транспортного травматизма «Красный, желтый, зеленый»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11.5.11.00000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24 686,01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564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Расходы на приобретение призов победителям детской конкурсной программы по профилактике детского дорожно-транспортного травматизма «Красный, желтый, зеленый»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11.5.11.29910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24 686,01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45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11.5.11.29910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24 686,01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75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Приобретение призов победителям выставки детских рисунков по тематике БДД, смотров-конкурсов сочинений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11.5.12.00000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24 686,01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766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Расходы на приобретение призов победителям выставки детских рисунков по тематике БДД, смотров-конкурсов сочинений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11.5.12.29910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24 686,01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357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11.5.12.29910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24 686,01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37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 xml:space="preserve">Приобретение и распространение среди первоклассников </w:t>
            </w:r>
            <w:proofErr w:type="spellStart"/>
            <w:r w:rsidRPr="006D5DAC">
              <w:rPr>
                <w:rFonts w:eastAsia="Times New Roman"/>
                <w:color w:val="000000"/>
              </w:rPr>
              <w:t>световозвращающих</w:t>
            </w:r>
            <w:proofErr w:type="spellEnd"/>
            <w:r w:rsidRPr="006D5DAC">
              <w:rPr>
                <w:rFonts w:eastAsia="Times New Roman"/>
                <w:color w:val="000000"/>
              </w:rPr>
              <w:t xml:space="preserve"> детских нарукавных повязок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11.5.13.00000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24 686,01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25 000,00</w:t>
            </w:r>
          </w:p>
        </w:tc>
      </w:tr>
      <w:tr w:rsidR="006D5DAC" w:rsidRPr="006D5DAC" w:rsidTr="00D108F6">
        <w:trPr>
          <w:trHeight w:val="399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 xml:space="preserve">Расходы на приобретение и распространение среди первоклассников </w:t>
            </w:r>
            <w:proofErr w:type="spellStart"/>
            <w:r w:rsidRPr="006D5DAC">
              <w:rPr>
                <w:rFonts w:eastAsia="Times New Roman"/>
                <w:color w:val="000000"/>
              </w:rPr>
              <w:t>световозвращающих</w:t>
            </w:r>
            <w:proofErr w:type="spellEnd"/>
            <w:r w:rsidRPr="006D5DAC">
              <w:rPr>
                <w:rFonts w:eastAsia="Times New Roman"/>
                <w:color w:val="000000"/>
              </w:rPr>
              <w:t xml:space="preserve"> детских нарукавных повязок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11.5.13.29910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24 686,01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25 000,00</w:t>
            </w:r>
          </w:p>
        </w:tc>
      </w:tr>
      <w:tr w:rsidR="006D5DAC" w:rsidRPr="006D5DAC" w:rsidTr="00D108F6">
        <w:trPr>
          <w:trHeight w:val="132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11.5.13.29910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24 686,01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25 000,00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25 000,00</w:t>
            </w:r>
          </w:p>
        </w:tc>
      </w:tr>
      <w:tr w:rsidR="006D5DAC" w:rsidRPr="006D5DAC" w:rsidTr="00D108F6">
        <w:trPr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Приобретение (распространение) светоотражающих жилетов и приобретение форменной одежды для отряда юных инспекторов движения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11.5.19.00000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19 749,26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5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Расходы на приобретение (распространение) светоотражающих жилетов и приобретение форменной одежды для отряда юных инспекторов движения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11.5.19.29910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19 749,26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451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11.5.19.29910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19 749,26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31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394 982,94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141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394 982,94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149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Прочие непрограммные расходы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77.7.04.00000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394 982,94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282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lastRenderedPageBreak/>
              <w:t>Прочие выплаты по обязательствам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77.7.04.92260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394 982,94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414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77.7.04.92260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394 982,94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31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ОБРАЗОВАНИЕ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661 399 220,74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667 703 480,30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681 118 086,18</w:t>
            </w:r>
          </w:p>
        </w:tc>
      </w:tr>
      <w:tr w:rsidR="006D5DAC" w:rsidRPr="006D5DAC" w:rsidTr="00D108F6">
        <w:trPr>
          <w:trHeight w:val="31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Дошкольное образование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143 704 369,85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148 312 300,00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151 087 400,00</w:t>
            </w:r>
          </w:p>
        </w:tc>
      </w:tr>
      <w:tr w:rsidR="006D5DAC" w:rsidRPr="006D5DAC" w:rsidTr="00D108F6">
        <w:trPr>
          <w:trHeight w:val="916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Муниципальная программа «Развитие образования Воскресенского муниципального округа Нижегородской области» на 2023 - 2028 годы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01.0.00.00000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143 704 369,85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148 312 300,00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151 087 400,00</w:t>
            </w:r>
          </w:p>
        </w:tc>
      </w:tr>
      <w:tr w:rsidR="006D5DAC" w:rsidRPr="006D5DAC" w:rsidTr="00D108F6">
        <w:trPr>
          <w:trHeight w:val="63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Подпрограмма "Развитие общего образования"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01.1.00.00000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143 704 369,85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148 312 300,00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151 087 400,00</w:t>
            </w:r>
          </w:p>
        </w:tc>
      </w:tr>
      <w:tr w:rsidR="006D5DAC" w:rsidRPr="006D5DAC" w:rsidTr="00D108F6">
        <w:trPr>
          <w:trHeight w:val="733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Обеспечение деятельности дошкольных образовательных организаций, подведомственных управлению образования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01.1.01.00000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138 987 367,60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143 525 200,00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146 303 700,00</w:t>
            </w:r>
          </w:p>
        </w:tc>
      </w:tr>
      <w:tr w:rsidR="006D5DAC" w:rsidRPr="006D5DAC" w:rsidTr="00D108F6">
        <w:trPr>
          <w:trHeight w:val="273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01.1.01.20590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66 761 567,60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70 983 300,00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70 759 000,00</w:t>
            </w:r>
          </w:p>
        </w:tc>
      </w:tr>
      <w:tr w:rsidR="006D5DAC" w:rsidRPr="006D5DAC" w:rsidTr="00D108F6">
        <w:trPr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01.1.01.20590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34 791 700,00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34 799 700,00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34 799 700,00</w:t>
            </w:r>
          </w:p>
        </w:tc>
      </w:tr>
      <w:tr w:rsidR="006D5DAC" w:rsidRPr="006D5DAC" w:rsidTr="00D108F6">
        <w:trPr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01.1.01.20590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31 707 367,60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35 873 100,00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35 648 800,00</w:t>
            </w:r>
          </w:p>
        </w:tc>
      </w:tr>
      <w:tr w:rsidR="006D5DAC" w:rsidRPr="006D5DAC" w:rsidTr="00D108F6">
        <w:trPr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01.1.01.20590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262 500,00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310 500,00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310 500,00</w:t>
            </w:r>
          </w:p>
        </w:tc>
      </w:tr>
      <w:tr w:rsidR="006D5DAC" w:rsidRPr="006D5DAC" w:rsidTr="00D108F6">
        <w:trPr>
          <w:trHeight w:val="609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lastRenderedPageBreak/>
              <w:t>Расходы на исполнение полномочий в сфере общего образования за счёт областного бюджета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01.1.01.73070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71 266 300,00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71 578 200,00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74 541 100,00</w:t>
            </w:r>
          </w:p>
        </w:tc>
      </w:tr>
      <w:tr w:rsidR="006D5DAC" w:rsidRPr="006D5DAC" w:rsidTr="00D108F6">
        <w:trPr>
          <w:trHeight w:val="1344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01.1.01.73070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70 884 300,00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71 196 200,00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74 159 100,00</w:t>
            </w:r>
          </w:p>
        </w:tc>
      </w:tr>
      <w:tr w:rsidR="006D5DAC" w:rsidRPr="006D5DAC" w:rsidTr="00D108F6">
        <w:trPr>
          <w:trHeight w:val="662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01.1.01.73070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382 000,00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382 000,00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382 000,00</w:t>
            </w:r>
          </w:p>
        </w:tc>
      </w:tr>
      <w:tr w:rsidR="006D5DAC" w:rsidRPr="006D5DAC" w:rsidTr="00D108F6">
        <w:trPr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proofErr w:type="gramStart"/>
            <w:r w:rsidRPr="006D5DAC">
              <w:rPr>
                <w:rFonts w:eastAsia="Times New Roman"/>
                <w:color w:val="000000"/>
              </w:rPr>
              <w:t>Расходы на осуществление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 за счёт средств областного бюджета</w:t>
            </w:r>
            <w:proofErr w:type="gramEnd"/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01.1.01.73170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959 500,00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963 700,00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1 003 600,00</w:t>
            </w:r>
          </w:p>
        </w:tc>
      </w:tr>
      <w:tr w:rsidR="006D5DAC" w:rsidRPr="006D5DAC" w:rsidTr="00D108F6">
        <w:trPr>
          <w:trHeight w:val="702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01.1.01.73170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959 500,00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963 700,00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1 003 600,00</w:t>
            </w:r>
          </w:p>
        </w:tc>
      </w:tr>
      <w:tr w:rsidR="006D5DAC" w:rsidRPr="006D5DAC" w:rsidTr="00D108F6">
        <w:trPr>
          <w:trHeight w:val="713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 xml:space="preserve">Обеспечение деятельности общеобразовательных организаций, подведомственных управлению </w:t>
            </w:r>
            <w:r w:rsidRPr="006D5DAC">
              <w:rPr>
                <w:rFonts w:eastAsia="Times New Roman"/>
                <w:color w:val="000000"/>
              </w:rPr>
              <w:lastRenderedPageBreak/>
              <w:t>образования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lastRenderedPageBreak/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01.1.08.00000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4 717 002,25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4 787 100,00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4 783 700,00</w:t>
            </w:r>
          </w:p>
        </w:tc>
      </w:tr>
      <w:tr w:rsidR="006D5DAC" w:rsidRPr="006D5DAC" w:rsidTr="00D108F6">
        <w:trPr>
          <w:trHeight w:val="17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lastRenderedPageBreak/>
              <w:t>Обеспечение деятельности общеобразовательных организаций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01.1.08.21590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2 762 602,25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2 832 700,00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2 829 300,00</w:t>
            </w:r>
          </w:p>
        </w:tc>
      </w:tr>
      <w:tr w:rsidR="006D5DAC" w:rsidRPr="006D5DAC" w:rsidTr="00D108F6">
        <w:trPr>
          <w:trHeight w:val="41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01.1.08.21590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1 799 000,00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1 799 000,00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1 799 000,00</w:t>
            </w:r>
          </w:p>
        </w:tc>
      </w:tr>
      <w:tr w:rsidR="006D5DAC" w:rsidRPr="006D5DAC" w:rsidTr="00D108F6">
        <w:trPr>
          <w:trHeight w:val="367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01.1.08.21590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961 602,25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1 031 700,00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1 028 300,00</w:t>
            </w:r>
          </w:p>
        </w:tc>
      </w:tr>
      <w:tr w:rsidR="006D5DAC" w:rsidRPr="006D5DAC" w:rsidTr="00D108F6">
        <w:trPr>
          <w:trHeight w:val="237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01.1.08.21590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2 000,00</w:t>
            </w:r>
          </w:p>
        </w:tc>
      </w:tr>
      <w:tr w:rsidR="006D5DAC" w:rsidRPr="006D5DAC" w:rsidTr="00D108F6">
        <w:trPr>
          <w:trHeight w:val="511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Расходы на исполнение полномочий в сфере общего образования за счёт областного бюджета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01.1.08.73070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1 954 400,00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1 954 400,00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1 954 400,00</w:t>
            </w:r>
          </w:p>
        </w:tc>
      </w:tr>
      <w:tr w:rsidR="006D5DAC" w:rsidRPr="006D5DAC" w:rsidTr="00D108F6">
        <w:trPr>
          <w:trHeight w:val="1232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01.1.08.73070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1 919 800,00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1 919 800,00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1 919 800,00</w:t>
            </w:r>
          </w:p>
        </w:tc>
      </w:tr>
      <w:tr w:rsidR="006D5DAC" w:rsidRPr="006D5DAC" w:rsidTr="00D108F6">
        <w:trPr>
          <w:trHeight w:val="282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01.1.08.73070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34 600,00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34 600,00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34 600,00</w:t>
            </w:r>
          </w:p>
        </w:tc>
      </w:tr>
      <w:tr w:rsidR="006D5DAC" w:rsidRPr="006D5DAC" w:rsidTr="00D108F6">
        <w:trPr>
          <w:trHeight w:val="31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Общее образование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410 636 109,78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414 177 212,30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424 489 009,18</w:t>
            </w:r>
          </w:p>
        </w:tc>
      </w:tr>
      <w:tr w:rsidR="006D5DAC" w:rsidRPr="006D5DAC" w:rsidTr="00D108F6">
        <w:trPr>
          <w:trHeight w:val="556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 xml:space="preserve">Муниципальная программа «Развитие образования Воскресенского муниципального </w:t>
            </w:r>
            <w:r w:rsidRPr="006D5DAC">
              <w:rPr>
                <w:rFonts w:eastAsia="Times New Roman"/>
                <w:color w:val="000000"/>
              </w:rPr>
              <w:lastRenderedPageBreak/>
              <w:t>округа Нижегородской области» на 2023 - 2028 годы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lastRenderedPageBreak/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01.0.00.00000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410 632 109,78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414 177 212,30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424 489 009,18</w:t>
            </w:r>
          </w:p>
        </w:tc>
      </w:tr>
      <w:tr w:rsidR="006D5DAC" w:rsidRPr="006D5DAC" w:rsidTr="00D108F6">
        <w:trPr>
          <w:trHeight w:val="306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lastRenderedPageBreak/>
              <w:t>Подпрограмма "Развитие общего образования"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01.1.00.00000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410 632 109,78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414 177 212,30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424 489 009,18</w:t>
            </w:r>
          </w:p>
        </w:tc>
      </w:tr>
      <w:tr w:rsidR="006D5DAC" w:rsidRPr="006D5DAC" w:rsidTr="00D108F6">
        <w:trPr>
          <w:trHeight w:val="739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Обеспечение деятельности общеобразовательных организаций, подведомственных управлению образования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01.1.02.00000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60 000,00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188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Расходы за счёт средств фонда на поддержку территорий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01.1.02.22000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60 000,00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777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01.1.02.22000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60 000,00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509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Обеспечение деятельности общеобразовательных организаций, подведомственных управлению образования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01.1.08.00000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387 136 109,78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390 741 212,30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401 053 009,18</w:t>
            </w:r>
          </w:p>
        </w:tc>
      </w:tr>
      <w:tr w:rsidR="006D5DAC" w:rsidRPr="006D5DAC" w:rsidTr="00D108F6">
        <w:trPr>
          <w:trHeight w:val="242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Обеспечение деятельности общеобразовательных организаций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01.1.08.21590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120 980 495,08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124 065 100,00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124 296 100,00</w:t>
            </w:r>
          </w:p>
        </w:tc>
      </w:tr>
      <w:tr w:rsidR="006D5DAC" w:rsidRPr="006D5DAC" w:rsidTr="00D108F6">
        <w:trPr>
          <w:trHeight w:val="110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01.1.08.21590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42 977 900,00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42 977 900,00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42 977 900,00</w:t>
            </w:r>
          </w:p>
        </w:tc>
      </w:tr>
      <w:tr w:rsidR="006D5DAC" w:rsidRPr="006D5DAC" w:rsidTr="00D108F6">
        <w:trPr>
          <w:trHeight w:val="717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01.1.08.21590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47 240 548,78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49 997 100,00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50 228 100,00</w:t>
            </w:r>
          </w:p>
        </w:tc>
      </w:tr>
      <w:tr w:rsidR="006D5DAC" w:rsidRPr="006D5DAC" w:rsidTr="00D108F6">
        <w:trPr>
          <w:trHeight w:val="84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 xml:space="preserve">Предоставление субсидий бюджетным, автономным учреждениям и иным </w:t>
            </w:r>
            <w:r w:rsidRPr="006D5DAC">
              <w:rPr>
                <w:rFonts w:eastAsia="Times New Roman"/>
                <w:i/>
                <w:iCs/>
                <w:color w:val="000000"/>
              </w:rPr>
              <w:lastRenderedPageBreak/>
              <w:t>некоммерческим организациям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lastRenderedPageBreak/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01.1.08.21590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30 567 036,30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30 863 500,00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30 863 500,00</w:t>
            </w:r>
          </w:p>
        </w:tc>
      </w:tr>
      <w:tr w:rsidR="006D5DAC" w:rsidRPr="006D5DAC" w:rsidTr="00D108F6">
        <w:trPr>
          <w:trHeight w:val="302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01.1.08.21590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195 010,00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226 600,00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226 600,00</w:t>
            </w:r>
          </w:p>
        </w:tc>
      </w:tr>
      <w:tr w:rsidR="006D5DAC" w:rsidRPr="006D5DAC" w:rsidTr="00D108F6">
        <w:trPr>
          <w:trHeight w:val="703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Расходы на исполнение полномочий в сфере общего образования за счёт областного бюджета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01.1.08.73070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250 066 300,00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251 169 200,00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261 647 100,00</w:t>
            </w:r>
          </w:p>
        </w:tc>
      </w:tr>
      <w:tr w:rsidR="006D5DAC" w:rsidRPr="006D5DAC" w:rsidTr="00D108F6">
        <w:trPr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01.1.08.73070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173 759 200,00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174 884 100,00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185 362 000,00</w:t>
            </w:r>
          </w:p>
        </w:tc>
      </w:tr>
      <w:tr w:rsidR="006D5DAC" w:rsidRPr="006D5DAC" w:rsidTr="00D108F6">
        <w:trPr>
          <w:trHeight w:val="757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01.1.08.73070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5 921 700,00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5 899 700,00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5 899 700,00</w:t>
            </w:r>
          </w:p>
        </w:tc>
      </w:tr>
      <w:tr w:rsidR="006D5DAC" w:rsidRPr="006D5DAC" w:rsidTr="00D108F6">
        <w:trPr>
          <w:trHeight w:val="91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01.1.08.73070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70 385 400,00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70 385 400,00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70 385 400,00</w:t>
            </w:r>
          </w:p>
        </w:tc>
      </w:tr>
      <w:tr w:rsidR="006D5DAC" w:rsidRPr="006D5DAC" w:rsidTr="00D108F6">
        <w:trPr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Расходы местного бюджета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01.1.08.73140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878 000,00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881 800,00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918 300,00</w:t>
            </w:r>
          </w:p>
        </w:tc>
      </w:tr>
      <w:tr w:rsidR="006D5DAC" w:rsidRPr="006D5DAC" w:rsidTr="00D108F6">
        <w:trPr>
          <w:trHeight w:val="698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01.1.08.73140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803 601,11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881 800,00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918 300,00</w:t>
            </w:r>
          </w:p>
        </w:tc>
      </w:tr>
      <w:tr w:rsidR="006D5DAC" w:rsidRPr="006D5DAC" w:rsidTr="00D108F6">
        <w:trPr>
          <w:trHeight w:val="731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01.1.08.73140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74 398,89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463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Расходы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01.1.08.74590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778 000,00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1202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01.1.08.74590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778 000,00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1244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proofErr w:type="gramStart"/>
            <w:r w:rsidRPr="006D5DAC">
              <w:rPr>
                <w:rFonts w:eastAsia="Times New Roman"/>
                <w:color w:val="000000"/>
              </w:rPr>
              <w:t>Организация бесплатного горячего питания обучающихся, получающих начальное общее образование в муниципальных организациях Нижегородской области</w:t>
            </w:r>
            <w:proofErr w:type="gramEnd"/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01.1.08.L3040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8 308 261,50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8 179 302,00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7 861 360,88</w:t>
            </w:r>
          </w:p>
        </w:tc>
      </w:tr>
      <w:tr w:rsidR="006D5DAC" w:rsidRPr="006D5DAC" w:rsidTr="00D108F6">
        <w:trPr>
          <w:trHeight w:val="55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01.1.08.L3040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3 974 888,12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3 913 169,00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3 761 037,88</w:t>
            </w:r>
          </w:p>
        </w:tc>
      </w:tr>
      <w:tr w:rsidR="006D5DAC" w:rsidRPr="006D5DAC" w:rsidTr="00D108F6">
        <w:trPr>
          <w:trHeight w:val="85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 xml:space="preserve">Предоставление субсидий бюджетным, автономным учреждениям и иным </w:t>
            </w:r>
            <w:r w:rsidRPr="006D5DAC">
              <w:rPr>
                <w:rFonts w:eastAsia="Times New Roman"/>
                <w:i/>
                <w:iCs/>
                <w:color w:val="000000"/>
              </w:rPr>
              <w:lastRenderedPageBreak/>
              <w:t>некоммерческим организациям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lastRenderedPageBreak/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01.1.08.L3040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4 333 373,38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4 266 133,00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4 100 323,00</w:t>
            </w:r>
          </w:p>
        </w:tc>
      </w:tr>
      <w:tr w:rsidR="006D5DAC" w:rsidRPr="006D5DAC" w:rsidTr="00D108F6">
        <w:trPr>
          <w:trHeight w:val="126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lastRenderedPageBreak/>
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 за счёт средств областного и местного бюджетов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01.1.08.S2480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3 649 846,00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3 799 900,00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3 799 900,00</w:t>
            </w:r>
          </w:p>
        </w:tc>
      </w:tr>
      <w:tr w:rsidR="006D5DAC" w:rsidRPr="006D5DAC" w:rsidTr="00D108F6">
        <w:trPr>
          <w:trHeight w:val="503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01.1.08.S2480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2 343 595,52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2 356 851,00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2 356 847,00</w:t>
            </w:r>
          </w:p>
        </w:tc>
      </w:tr>
      <w:tr w:rsidR="006D5DAC" w:rsidRPr="006D5DAC" w:rsidTr="00D108F6">
        <w:trPr>
          <w:trHeight w:val="657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01.1.08.S2480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1 306 250,48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1 443 049,00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1 443 053,00</w:t>
            </w:r>
          </w:p>
        </w:tc>
      </w:tr>
      <w:tr w:rsidR="006D5DAC" w:rsidRPr="006D5DAC" w:rsidTr="00D108F6">
        <w:trPr>
          <w:trHeight w:val="956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Расходы местного бюджета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01.1.08.S2490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2 475 207,20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2 645 910,30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2 530 248,30</w:t>
            </w:r>
          </w:p>
        </w:tc>
      </w:tr>
      <w:tr w:rsidR="006D5DAC" w:rsidRPr="006D5DAC" w:rsidTr="00D108F6">
        <w:trPr>
          <w:trHeight w:val="982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01.1.08.S2490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1 184 196,82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1 265 869,30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1 210 554,30</w:t>
            </w:r>
          </w:p>
        </w:tc>
      </w:tr>
      <w:tr w:rsidR="006D5DAC" w:rsidRPr="006D5DAC" w:rsidTr="00D108F6">
        <w:trPr>
          <w:trHeight w:val="41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01.1.08.S2490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1 291 010,38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1 380 041,00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1 319 694,00</w:t>
            </w:r>
          </w:p>
        </w:tc>
      </w:tr>
      <w:tr w:rsidR="006D5DAC" w:rsidRPr="006D5DAC" w:rsidTr="00D108F6">
        <w:trPr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Региональный проект "Педагоги и наставники"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01.1.Ю</w:t>
            </w:r>
            <w:proofErr w:type="gramStart"/>
            <w:r w:rsidRPr="006D5DAC">
              <w:rPr>
                <w:rFonts w:eastAsia="Times New Roman"/>
                <w:color w:val="000000"/>
              </w:rPr>
              <w:t>6</w:t>
            </w:r>
            <w:proofErr w:type="gramEnd"/>
            <w:r w:rsidRPr="006D5DAC">
              <w:rPr>
                <w:rFonts w:eastAsia="Times New Roman"/>
                <w:color w:val="000000"/>
              </w:rPr>
              <w:t>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23 436 000,00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23 436 000,00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23 436 000,00</w:t>
            </w:r>
          </w:p>
        </w:tc>
      </w:tr>
      <w:tr w:rsidR="006D5DAC" w:rsidRPr="006D5DAC" w:rsidTr="00D108F6">
        <w:trPr>
          <w:trHeight w:val="273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01.1.Ю</w:t>
            </w:r>
            <w:proofErr w:type="gramStart"/>
            <w:r w:rsidRPr="006D5DAC">
              <w:rPr>
                <w:rFonts w:eastAsia="Times New Roman"/>
                <w:color w:val="000000"/>
              </w:rPr>
              <w:t>6</w:t>
            </w:r>
            <w:proofErr w:type="gramEnd"/>
            <w:r w:rsidRPr="006D5DAC">
              <w:rPr>
                <w:rFonts w:eastAsia="Times New Roman"/>
                <w:color w:val="000000"/>
              </w:rPr>
              <w:t>.53030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23 436 000,00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23 436 000,00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23 436 000,00</w:t>
            </w:r>
          </w:p>
        </w:tc>
      </w:tr>
      <w:tr w:rsidR="006D5DAC" w:rsidRPr="006D5DAC" w:rsidTr="00D108F6">
        <w:trPr>
          <w:trHeight w:val="1382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6D5DAC">
              <w:rPr>
                <w:rFonts w:eastAsia="Times New Roman"/>
                <w:i/>
                <w:iCs/>
                <w:color w:val="000000"/>
              </w:rPr>
              <w:lastRenderedPageBreak/>
              <w:t>внебюджетными фондами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lastRenderedPageBreak/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01.1.Ю</w:t>
            </w:r>
            <w:proofErr w:type="gramStart"/>
            <w:r w:rsidRPr="006D5DAC">
              <w:rPr>
                <w:rFonts w:eastAsia="Times New Roman"/>
                <w:i/>
                <w:iCs/>
                <w:color w:val="000000"/>
              </w:rPr>
              <w:t>6</w:t>
            </w:r>
            <w:proofErr w:type="gramEnd"/>
            <w:r w:rsidRPr="006D5DAC">
              <w:rPr>
                <w:rFonts w:eastAsia="Times New Roman"/>
                <w:i/>
                <w:iCs/>
                <w:color w:val="000000"/>
              </w:rPr>
              <w:t>.53030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17 498 880,00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17 498 880,00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17 498 880,00</w:t>
            </w:r>
          </w:p>
        </w:tc>
      </w:tr>
      <w:tr w:rsidR="006D5DAC" w:rsidRPr="006D5DAC" w:rsidTr="00D108F6">
        <w:trPr>
          <w:trHeight w:val="87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01.1.Ю</w:t>
            </w:r>
            <w:proofErr w:type="gramStart"/>
            <w:r w:rsidRPr="006D5DAC">
              <w:rPr>
                <w:rFonts w:eastAsia="Times New Roman"/>
                <w:i/>
                <w:iCs/>
                <w:color w:val="000000"/>
              </w:rPr>
              <w:t>6</w:t>
            </w:r>
            <w:proofErr w:type="gramEnd"/>
            <w:r w:rsidRPr="006D5DAC">
              <w:rPr>
                <w:rFonts w:eastAsia="Times New Roman"/>
                <w:i/>
                <w:iCs/>
                <w:color w:val="000000"/>
              </w:rPr>
              <w:t>.53030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5 937 120,00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5 937 120,00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5 937 120,00</w:t>
            </w:r>
          </w:p>
        </w:tc>
      </w:tr>
      <w:tr w:rsidR="006D5DAC" w:rsidRPr="006D5DAC" w:rsidTr="00D108F6">
        <w:trPr>
          <w:trHeight w:val="273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 xml:space="preserve">Муниципальная программа «Благоустройство населенных пунктов Воскресенского муниципального округа Нижегородской области на 2024-2028 </w:t>
            </w:r>
            <w:proofErr w:type="spellStart"/>
            <w:r w:rsidRPr="006D5DAC">
              <w:rPr>
                <w:rFonts w:eastAsia="Times New Roman"/>
                <w:color w:val="000000"/>
              </w:rPr>
              <w:t>г.</w:t>
            </w:r>
            <w:proofErr w:type="gramStart"/>
            <w:r w:rsidRPr="006D5DAC">
              <w:rPr>
                <w:rFonts w:eastAsia="Times New Roman"/>
                <w:color w:val="000000"/>
              </w:rPr>
              <w:t>г</w:t>
            </w:r>
            <w:proofErr w:type="spellEnd"/>
            <w:proofErr w:type="gramEnd"/>
            <w:r w:rsidRPr="006D5DAC">
              <w:rPr>
                <w:rFonts w:eastAsia="Times New Roman"/>
                <w:color w:val="000000"/>
              </w:rPr>
              <w:t>.»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07.0.00.00000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13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Награждение победителей, участвующих в конкурсах по благоустройству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07.0.08.00000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146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Расходы на награждении победителей участвующих в конкурсах по благоустройству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07.0.08.05031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313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07.0.08.05031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Дополнительное образование детей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29 225 439,75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28 907 280,00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28 907 280,00</w:t>
            </w:r>
          </w:p>
        </w:tc>
      </w:tr>
      <w:tr w:rsidR="006D5DAC" w:rsidRPr="006D5DAC" w:rsidTr="00D108F6">
        <w:trPr>
          <w:trHeight w:val="131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Муниципальная программа «Развитие образования Воскресенского муниципального округа Нижегородской области» на 2023 - 2028 годы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01.0.00.00000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29 225 439,75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28 907 280,00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28 907 280,00</w:t>
            </w:r>
          </w:p>
        </w:tc>
      </w:tr>
      <w:tr w:rsidR="006D5DAC" w:rsidRPr="006D5DAC" w:rsidTr="00D108F6">
        <w:trPr>
          <w:trHeight w:val="349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 xml:space="preserve">Подпрограмма "Развитие дополнительного образования и </w:t>
            </w:r>
            <w:r w:rsidRPr="006D5DAC">
              <w:rPr>
                <w:rFonts w:eastAsia="Times New Roman"/>
                <w:color w:val="000000"/>
              </w:rPr>
              <w:lastRenderedPageBreak/>
              <w:t>воспитания детей и молодёжи"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lastRenderedPageBreak/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01.2.00.00000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29 225 439,75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28 907 280,00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28 907 280,00</w:t>
            </w:r>
          </w:p>
        </w:tc>
      </w:tr>
      <w:tr w:rsidR="006D5DAC" w:rsidRPr="006D5DAC" w:rsidTr="00D108F6">
        <w:trPr>
          <w:trHeight w:val="1212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lastRenderedPageBreak/>
              <w:t>Обеспечение образовательной деятельности организаций дополнительного образования, подведомственных отделу образования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01.2.01.00000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29 225 439,75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28 907 280,00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28 907 280,00</w:t>
            </w:r>
          </w:p>
        </w:tc>
      </w:tr>
      <w:tr w:rsidR="006D5DAC" w:rsidRPr="006D5DAC" w:rsidTr="00D108F6">
        <w:trPr>
          <w:trHeight w:val="97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Обеспечение деятельности организаций дополнительного образования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01.2.01.23590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7 243 378,38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7 335 400,00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7 335 400,00</w:t>
            </w:r>
          </w:p>
        </w:tc>
      </w:tr>
      <w:tr w:rsidR="006D5DAC" w:rsidRPr="006D5DAC" w:rsidTr="00D108F6">
        <w:trPr>
          <w:trHeight w:val="53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01.2.01.23590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7 243 378,38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7 335 400,00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7 335 400,00</w:t>
            </w:r>
          </w:p>
        </w:tc>
      </w:tr>
      <w:tr w:rsidR="006D5DAC" w:rsidRPr="006D5DAC" w:rsidTr="00D108F6">
        <w:trPr>
          <w:trHeight w:val="698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 xml:space="preserve">Обеспечение </w:t>
            </w:r>
            <w:proofErr w:type="gramStart"/>
            <w:r w:rsidRPr="006D5DAC">
              <w:rPr>
                <w:rFonts w:eastAsia="Times New Roman"/>
                <w:color w:val="000000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01.2.01.23592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19 186 626,71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19 430 380,00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19 430 380,00</w:t>
            </w:r>
          </w:p>
        </w:tc>
      </w:tr>
      <w:tr w:rsidR="006D5DAC" w:rsidRPr="006D5DAC" w:rsidTr="00D108F6">
        <w:trPr>
          <w:trHeight w:val="557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01.2.01.23592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18 961 809,73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19 202 710,00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19 202 710,00</w:t>
            </w:r>
          </w:p>
        </w:tc>
      </w:tr>
      <w:tr w:rsidR="006D5DAC" w:rsidRPr="006D5DAC" w:rsidTr="00D108F6">
        <w:trPr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01.2.01.23592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224 816,98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227 670,00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227 670,00</w:t>
            </w:r>
          </w:p>
        </w:tc>
      </w:tr>
      <w:tr w:rsidR="006D5DAC" w:rsidRPr="006D5DAC" w:rsidTr="00D108F6">
        <w:trPr>
          <w:trHeight w:val="15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Обеспечение деятельности Лыжной базы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01.2.01.23593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2 795 434,66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2 141 500,00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2 141 500,00</w:t>
            </w:r>
          </w:p>
        </w:tc>
      </w:tr>
      <w:tr w:rsidR="006D5DAC" w:rsidRPr="006D5DAC" w:rsidTr="00D108F6">
        <w:trPr>
          <w:trHeight w:val="739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01.2.01.23593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2 795 434,66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2 141 500,00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2 141 500,00</w:t>
            </w:r>
          </w:p>
        </w:tc>
      </w:tr>
      <w:tr w:rsidR="006D5DAC" w:rsidRPr="006D5DAC" w:rsidTr="00D108F6">
        <w:trPr>
          <w:trHeight w:val="63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Другие вопросы в области образования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77 833 301,36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76 306 688,00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76 634 397,00</w:t>
            </w:r>
          </w:p>
        </w:tc>
      </w:tr>
      <w:tr w:rsidR="006D5DAC" w:rsidRPr="006D5DAC" w:rsidTr="00D108F6">
        <w:trPr>
          <w:trHeight w:val="82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lastRenderedPageBreak/>
              <w:t>Муниципальная программа «Развитие образования Воскресенского муниципального округа Нижегородской области» на 2023 - 2028 годы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01.0.00.00000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77 006 900,34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76 306 688,00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76 634 397,00</w:t>
            </w:r>
          </w:p>
        </w:tc>
      </w:tr>
      <w:tr w:rsidR="006D5DAC" w:rsidRPr="006D5DAC" w:rsidTr="00D108F6">
        <w:trPr>
          <w:trHeight w:val="63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Подпрограмма "Развитие общего образования"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01.1.00.00000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3 799 202,30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3 950 368,00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3 987 777,00</w:t>
            </w:r>
          </w:p>
        </w:tc>
      </w:tr>
      <w:tr w:rsidR="006D5DAC" w:rsidRPr="006D5DAC" w:rsidTr="00D108F6">
        <w:trPr>
          <w:trHeight w:val="623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Обеспечение деятельности общеобразовательных организаций, подведомственных управлению образования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01.1.08.00000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394 982,94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37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Обеспечение деятельности общеобразовательных организаций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01.1.08.21590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394 982,94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661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01.1.08.21590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394 982,94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63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Региональный проект "Педагоги и наставники"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01.1.Ю</w:t>
            </w:r>
            <w:proofErr w:type="gramStart"/>
            <w:r w:rsidRPr="006D5DAC">
              <w:rPr>
                <w:rFonts w:eastAsia="Times New Roman"/>
                <w:color w:val="000000"/>
              </w:rPr>
              <w:t>6</w:t>
            </w:r>
            <w:proofErr w:type="gramEnd"/>
            <w:r w:rsidRPr="006D5DAC">
              <w:rPr>
                <w:rFonts w:eastAsia="Times New Roman"/>
                <w:color w:val="000000"/>
              </w:rPr>
              <w:t>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3 404 219,36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3 950 368,00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3 987 777,00</w:t>
            </w:r>
          </w:p>
        </w:tc>
      </w:tr>
      <w:tr w:rsidR="006D5DAC" w:rsidRPr="006D5DAC" w:rsidTr="00D108F6">
        <w:trPr>
          <w:trHeight w:val="1691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01.1.Ю</w:t>
            </w:r>
            <w:proofErr w:type="gramStart"/>
            <w:r w:rsidRPr="006D5DAC">
              <w:rPr>
                <w:rFonts w:eastAsia="Times New Roman"/>
                <w:color w:val="000000"/>
              </w:rPr>
              <w:t>6</w:t>
            </w:r>
            <w:proofErr w:type="gramEnd"/>
            <w:r w:rsidRPr="006D5DAC">
              <w:rPr>
                <w:rFonts w:eastAsia="Times New Roman"/>
                <w:color w:val="000000"/>
              </w:rPr>
              <w:t>.50500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833 280,00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937 440,00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937 440,00</w:t>
            </w:r>
          </w:p>
        </w:tc>
      </w:tr>
      <w:tr w:rsidR="006D5DAC" w:rsidRPr="006D5DAC" w:rsidTr="00D108F6">
        <w:trPr>
          <w:trHeight w:val="147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6D5DAC">
              <w:rPr>
                <w:rFonts w:eastAsia="Times New Roman"/>
                <w:i/>
                <w:iCs/>
                <w:color w:val="000000"/>
              </w:rPr>
              <w:lastRenderedPageBreak/>
              <w:t>внебюджетными фондами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lastRenderedPageBreak/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01.1.Ю</w:t>
            </w:r>
            <w:proofErr w:type="gramStart"/>
            <w:r w:rsidRPr="006D5DAC">
              <w:rPr>
                <w:rFonts w:eastAsia="Times New Roman"/>
                <w:i/>
                <w:iCs/>
                <w:color w:val="000000"/>
              </w:rPr>
              <w:t>6</w:t>
            </w:r>
            <w:proofErr w:type="gramEnd"/>
            <w:r w:rsidRPr="006D5DAC">
              <w:rPr>
                <w:rFonts w:eastAsia="Times New Roman"/>
                <w:i/>
                <w:iCs/>
                <w:color w:val="000000"/>
              </w:rPr>
              <w:t>.50500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677 020,00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781 240,00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781 240,00</w:t>
            </w:r>
          </w:p>
        </w:tc>
      </w:tr>
      <w:tr w:rsidR="006D5DAC" w:rsidRPr="006D5DAC" w:rsidTr="00D108F6">
        <w:trPr>
          <w:trHeight w:val="519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01.1.Ю</w:t>
            </w:r>
            <w:proofErr w:type="gramStart"/>
            <w:r w:rsidRPr="006D5DAC">
              <w:rPr>
                <w:rFonts w:eastAsia="Times New Roman"/>
                <w:i/>
                <w:iCs/>
                <w:color w:val="000000"/>
              </w:rPr>
              <w:t>6</w:t>
            </w:r>
            <w:proofErr w:type="gramEnd"/>
            <w:r w:rsidRPr="006D5DAC">
              <w:rPr>
                <w:rFonts w:eastAsia="Times New Roman"/>
                <w:i/>
                <w:iCs/>
                <w:color w:val="000000"/>
              </w:rPr>
              <w:t>.50500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156 260,00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156 200,00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156 200,00</w:t>
            </w:r>
          </w:p>
        </w:tc>
      </w:tr>
      <w:tr w:rsidR="006D5DAC" w:rsidRPr="006D5DAC" w:rsidTr="00D108F6">
        <w:trPr>
          <w:trHeight w:val="1116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счёт средств федерального и областного бюджетов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01.1.Ю</w:t>
            </w:r>
            <w:proofErr w:type="gramStart"/>
            <w:r w:rsidRPr="006D5DAC">
              <w:rPr>
                <w:rFonts w:eastAsia="Times New Roman"/>
                <w:color w:val="000000"/>
              </w:rPr>
              <w:t>6</w:t>
            </w:r>
            <w:proofErr w:type="gramEnd"/>
            <w:r w:rsidRPr="006D5DAC">
              <w:rPr>
                <w:rFonts w:eastAsia="Times New Roman"/>
                <w:color w:val="000000"/>
              </w:rPr>
              <w:t>.51790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2 473 939,36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2 707 028,00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2 740 584,00</w:t>
            </w:r>
          </w:p>
        </w:tc>
      </w:tr>
      <w:tr w:rsidR="006D5DAC" w:rsidRPr="006D5DAC" w:rsidTr="00D108F6">
        <w:trPr>
          <w:trHeight w:val="556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01.1.Ю</w:t>
            </w:r>
            <w:proofErr w:type="gramStart"/>
            <w:r w:rsidRPr="006D5DAC">
              <w:rPr>
                <w:rFonts w:eastAsia="Times New Roman"/>
                <w:i/>
                <w:iCs/>
                <w:color w:val="000000"/>
              </w:rPr>
              <w:t>6</w:t>
            </w:r>
            <w:proofErr w:type="gramEnd"/>
            <w:r w:rsidRPr="006D5DAC">
              <w:rPr>
                <w:rFonts w:eastAsia="Times New Roman"/>
                <w:i/>
                <w:iCs/>
                <w:color w:val="000000"/>
              </w:rPr>
              <w:t>.51790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1 911 780,00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2 133 161,00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2 159 782,00</w:t>
            </w:r>
          </w:p>
        </w:tc>
      </w:tr>
      <w:tr w:rsidR="006D5DAC" w:rsidRPr="006D5DAC" w:rsidTr="00D108F6">
        <w:trPr>
          <w:trHeight w:val="84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01.1.Ю</w:t>
            </w:r>
            <w:proofErr w:type="gramStart"/>
            <w:r w:rsidRPr="006D5DAC">
              <w:rPr>
                <w:rFonts w:eastAsia="Times New Roman"/>
                <w:i/>
                <w:iCs/>
                <w:color w:val="000000"/>
              </w:rPr>
              <w:t>6</w:t>
            </w:r>
            <w:proofErr w:type="gramEnd"/>
            <w:r w:rsidRPr="006D5DAC">
              <w:rPr>
                <w:rFonts w:eastAsia="Times New Roman"/>
                <w:i/>
                <w:iCs/>
                <w:color w:val="000000"/>
              </w:rPr>
              <w:t>.51790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562 159,36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573 867,00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580 802,00</w:t>
            </w:r>
          </w:p>
        </w:tc>
      </w:tr>
      <w:tr w:rsidR="006D5DAC" w:rsidRPr="006D5DAC" w:rsidTr="00D108F6">
        <w:trPr>
          <w:trHeight w:val="1153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 xml:space="preserve">Расходы на проведение мероприятий по обеспечению деятельности советников директора по воспитанию и взаимодействию с </w:t>
            </w:r>
            <w:r w:rsidRPr="006D5DAC">
              <w:rPr>
                <w:rFonts w:eastAsia="Times New Roman"/>
                <w:color w:val="000000"/>
              </w:rPr>
              <w:lastRenderedPageBreak/>
              <w:t>детскими общественными объединениями в общеобразовательных организациях за счет средств областного бюджета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lastRenderedPageBreak/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01.1.Ю</w:t>
            </w:r>
            <w:proofErr w:type="gramStart"/>
            <w:r w:rsidRPr="006D5DAC">
              <w:rPr>
                <w:rFonts w:eastAsia="Times New Roman"/>
                <w:color w:val="000000"/>
              </w:rPr>
              <w:t>6</w:t>
            </w:r>
            <w:proofErr w:type="gramEnd"/>
            <w:r w:rsidRPr="006D5DAC">
              <w:rPr>
                <w:rFonts w:eastAsia="Times New Roman"/>
                <w:color w:val="000000"/>
              </w:rPr>
              <w:t>.А1790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97 000,00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305 900,00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309 753,00</w:t>
            </w:r>
          </w:p>
        </w:tc>
      </w:tr>
      <w:tr w:rsidR="006D5DAC" w:rsidRPr="006D5DAC" w:rsidTr="00D108F6">
        <w:trPr>
          <w:trHeight w:val="41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01.1.Ю</w:t>
            </w:r>
            <w:proofErr w:type="gramStart"/>
            <w:r w:rsidRPr="006D5DAC">
              <w:rPr>
                <w:rFonts w:eastAsia="Times New Roman"/>
                <w:i/>
                <w:iCs/>
                <w:color w:val="000000"/>
              </w:rPr>
              <w:t>6</w:t>
            </w:r>
            <w:proofErr w:type="gramEnd"/>
            <w:r w:rsidRPr="006D5DAC">
              <w:rPr>
                <w:rFonts w:eastAsia="Times New Roman"/>
                <w:i/>
                <w:iCs/>
                <w:color w:val="000000"/>
              </w:rPr>
              <w:t>.А1790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96 292,36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303 892,00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307 500,00</w:t>
            </w:r>
          </w:p>
        </w:tc>
      </w:tr>
      <w:tr w:rsidR="006D5DAC" w:rsidRPr="006D5DAC" w:rsidTr="00D108F6">
        <w:trPr>
          <w:trHeight w:val="81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01.1.Ю</w:t>
            </w:r>
            <w:proofErr w:type="gramStart"/>
            <w:r w:rsidRPr="006D5DAC">
              <w:rPr>
                <w:rFonts w:eastAsia="Times New Roman"/>
                <w:i/>
                <w:iCs/>
                <w:color w:val="000000"/>
              </w:rPr>
              <w:t>6</w:t>
            </w:r>
            <w:proofErr w:type="gramEnd"/>
            <w:r w:rsidRPr="006D5DAC">
              <w:rPr>
                <w:rFonts w:eastAsia="Times New Roman"/>
                <w:i/>
                <w:iCs/>
                <w:color w:val="000000"/>
              </w:rPr>
              <w:t>.А1790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707,64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2 008,00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2 253,00</w:t>
            </w:r>
          </w:p>
        </w:tc>
      </w:tr>
      <w:tr w:rsidR="006D5DAC" w:rsidRPr="006D5DAC" w:rsidTr="00D108F6">
        <w:trPr>
          <w:trHeight w:val="543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Подпрограмма "Развитие дополнительного образования и воспитания детей и молодёжи"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01.2.00.00000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3 867 923,78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431 700,00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449 600,00</w:t>
            </w:r>
          </w:p>
        </w:tc>
      </w:tr>
      <w:tr w:rsidR="006D5DAC" w:rsidRPr="006D5DAC" w:rsidTr="00D108F6">
        <w:trPr>
          <w:trHeight w:val="13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Организация отдыха и оздоровления детей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01.2.09.00000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3 867 923,78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431 700,00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449 600,00</w:t>
            </w:r>
          </w:p>
        </w:tc>
      </w:tr>
      <w:tr w:rsidR="006D5DAC" w:rsidRPr="006D5DAC" w:rsidTr="00D108F6">
        <w:trPr>
          <w:trHeight w:val="84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Расходы на организацию отдыха и оздоровления детей в загородных оздоровительно-образовательных центрах (лагерях) круглогодичного и сезонного действия Нижегородской области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01.2.09.24010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01.2.09.24010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98 746,30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418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 xml:space="preserve">Расходы на организацию отдыха и оздоровления детей в лагерях с дневным пребыванием на базе муниципальных </w:t>
            </w:r>
            <w:r w:rsidRPr="006D5DAC">
              <w:rPr>
                <w:rFonts w:eastAsia="Times New Roman"/>
                <w:color w:val="000000"/>
              </w:rPr>
              <w:lastRenderedPageBreak/>
              <w:t>общеобразовательных учреждений Воскресенского округа в период летних и сезонных каникул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lastRenderedPageBreak/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01.2.09.24020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3 191 159,16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317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01.2.09.24020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3 191 159,16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329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Расходы на проведение мероприятий во время каникулярного отдыха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01.2.09.29140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148 118,32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63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01.2.09.29140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148 118,32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2489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 xml:space="preserve">Расходы </w:t>
            </w:r>
            <w:proofErr w:type="gramStart"/>
            <w:r w:rsidRPr="006D5DAC">
              <w:rPr>
                <w:rFonts w:eastAsia="Times New Roman"/>
                <w:color w:val="000000"/>
              </w:rPr>
              <w:t>на осуществление выплат на компенсацию части расходов по приобретению путёвки с частичной оплатой за счёт</w:t>
            </w:r>
            <w:proofErr w:type="gramEnd"/>
            <w:r w:rsidRPr="006D5DAC">
              <w:rPr>
                <w:rFonts w:eastAsia="Times New Roman"/>
                <w:color w:val="000000"/>
              </w:rPr>
              <w:t xml:space="preserve">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01.2.09.73320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429 900,00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431 700,00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449 600,00</w:t>
            </w:r>
          </w:p>
        </w:tc>
      </w:tr>
      <w:tr w:rsidR="006D5DAC" w:rsidRPr="006D5DAC" w:rsidTr="00D108F6">
        <w:trPr>
          <w:trHeight w:val="63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01.2.09.73320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300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429 900,00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431 700,00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449 600,00</w:t>
            </w:r>
          </w:p>
        </w:tc>
      </w:tr>
      <w:tr w:rsidR="006D5DAC" w:rsidRPr="006D5DAC" w:rsidTr="00D108F6">
        <w:trPr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Подпрограмма "Развитие системы оценки качества образования и информационной прозрачности системы образования"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01.3.00.00000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1 015 600,00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1 019 900,00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1 061 400,00</w:t>
            </w:r>
          </w:p>
        </w:tc>
      </w:tr>
      <w:tr w:rsidR="006D5DAC" w:rsidRPr="006D5DAC" w:rsidTr="00D108F6">
        <w:trPr>
          <w:trHeight w:val="1269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lastRenderedPageBreak/>
              <w:t>Формирование культуры оценки качества образования на уровне округа и отдельных организаций через повышение квалификационного уровня кадров системы образования, организацию мониторинга качества образования, проведение анализа и использование результатов оценочных процедур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01.3.04.00000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1 015 600,00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1 019 900,00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1 061 400,00</w:t>
            </w:r>
          </w:p>
        </w:tc>
      </w:tr>
      <w:tr w:rsidR="006D5DAC" w:rsidRPr="006D5DAC" w:rsidTr="00D108F6">
        <w:trPr>
          <w:trHeight w:val="1189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 за счёт средств областного бюджета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01.3.04.73010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1 015 600,00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1 019 900,00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1 061 400,00</w:t>
            </w:r>
          </w:p>
        </w:tc>
      </w:tr>
      <w:tr w:rsidR="006D5DAC" w:rsidRPr="006D5DAC" w:rsidTr="00D108F6">
        <w:trPr>
          <w:trHeight w:val="1426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01.3.04.73010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639 500,00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639 500,00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639 500,00</w:t>
            </w:r>
          </w:p>
        </w:tc>
      </w:tr>
      <w:tr w:rsidR="006D5DAC" w:rsidRPr="006D5DAC" w:rsidTr="00D108F6">
        <w:trPr>
          <w:trHeight w:val="47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01.3.04.73010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376 100,00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380 400,00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421 900,00</w:t>
            </w:r>
          </w:p>
        </w:tc>
      </w:tr>
      <w:tr w:rsidR="006D5DAC" w:rsidRPr="006D5DAC" w:rsidTr="00D108F6">
        <w:trPr>
          <w:trHeight w:val="131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lastRenderedPageBreak/>
              <w:t>Подпрограмма "Патриотическое воспитание и подготовка граждан к военной службе"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01.4.00.00000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49 372,02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50 000,00</w:t>
            </w:r>
          </w:p>
        </w:tc>
      </w:tr>
      <w:tr w:rsidR="006D5DAC" w:rsidRPr="006D5DAC" w:rsidTr="00D108F6">
        <w:trPr>
          <w:trHeight w:val="5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Проведение комплекса мероприятий, направленных на гражданско-патриотическое воспитание, воспитание у граждан навыков поведения в чрезвычайных ситуациях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01.4.05.00000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49 372,02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50 000,00</w:t>
            </w:r>
          </w:p>
        </w:tc>
      </w:tr>
      <w:tr w:rsidR="006D5DAC" w:rsidRPr="006D5DAC" w:rsidTr="00D108F6">
        <w:trPr>
          <w:trHeight w:val="593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Проведение мероприятий в рамках подпрограммы "Патриотическое воспитание и подготовка граждан к военной службе"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01.4.05.29140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49 372,02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50 000,00</w:t>
            </w:r>
          </w:p>
        </w:tc>
      </w:tr>
      <w:tr w:rsidR="006D5DAC" w:rsidRPr="006D5DAC" w:rsidTr="00D108F6">
        <w:trPr>
          <w:trHeight w:val="32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01.4.05.29140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49 372,02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50 000,00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50 000,00</w:t>
            </w:r>
          </w:p>
        </w:tc>
      </w:tr>
      <w:tr w:rsidR="006D5DAC" w:rsidRPr="006D5DAC" w:rsidTr="00D108F6">
        <w:trPr>
          <w:trHeight w:val="63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Ресурсное обеспечение сферы образования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01.5.00.00000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2 085 800,00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5 656 600,00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5 890 800,00</w:t>
            </w:r>
          </w:p>
        </w:tc>
      </w:tr>
      <w:tr w:rsidR="006D5DAC" w:rsidRPr="006D5DAC" w:rsidTr="00D108F6">
        <w:trPr>
          <w:trHeight w:val="829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01.5.05.00000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2 085 800,00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5 656 600,00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5 890 800,00</w:t>
            </w:r>
          </w:p>
        </w:tc>
      </w:tr>
      <w:tr w:rsidR="006D5DAC" w:rsidRPr="006D5DAC" w:rsidTr="00D108F6">
        <w:trPr>
          <w:trHeight w:val="844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01.5.05.S2250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2 085 800,00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5 656 600,00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5 890 800,00</w:t>
            </w:r>
          </w:p>
        </w:tc>
      </w:tr>
      <w:tr w:rsidR="006D5DAC" w:rsidRPr="006D5DAC" w:rsidTr="00D108F6">
        <w:trPr>
          <w:trHeight w:val="307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01.5.05.S2250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2 085 800,00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5 656 600,00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5 890 800,00</w:t>
            </w:r>
          </w:p>
        </w:tc>
      </w:tr>
      <w:tr w:rsidR="006D5DAC" w:rsidRPr="006D5DAC" w:rsidTr="00D108F6">
        <w:trPr>
          <w:trHeight w:val="333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 xml:space="preserve">Подпрограмма "Обеспечение </w:t>
            </w:r>
            <w:r w:rsidRPr="006D5DAC">
              <w:rPr>
                <w:rFonts w:eastAsia="Times New Roman"/>
                <w:color w:val="000000"/>
              </w:rPr>
              <w:lastRenderedPageBreak/>
              <w:t>реализации муниципальной программы"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lastRenderedPageBreak/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01.8.00.00000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66 189 002,24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65 198 120,00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65 194 820,00</w:t>
            </w:r>
          </w:p>
        </w:tc>
      </w:tr>
      <w:tr w:rsidR="006D5DAC" w:rsidRPr="006D5DAC" w:rsidTr="00D108F6">
        <w:trPr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lastRenderedPageBreak/>
              <w:t>Содержание аппарат управления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01.8.01.00000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5 418 900,00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5 319 900,00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5 319 900,00</w:t>
            </w:r>
          </w:p>
        </w:tc>
      </w:tr>
      <w:tr w:rsidR="006D5DAC" w:rsidRPr="006D5DAC" w:rsidTr="00D108F6">
        <w:trPr>
          <w:trHeight w:val="33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Расходы на обеспечение деятельности аппарата управления образования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01.8.01.20190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5 418 900,00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5 319 900,00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5 319 900,00</w:t>
            </w:r>
          </w:p>
        </w:tc>
      </w:tr>
      <w:tr w:rsidR="006D5DAC" w:rsidRPr="006D5DAC" w:rsidTr="00D108F6">
        <w:trPr>
          <w:trHeight w:val="126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01.8.01.20190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5 181 500,00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5 181 500,00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5 181 500,00</w:t>
            </w:r>
          </w:p>
        </w:tc>
      </w:tr>
      <w:tr w:rsidR="006D5DAC" w:rsidRPr="006D5DAC" w:rsidTr="00D108F6">
        <w:trPr>
          <w:trHeight w:val="186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01.8.01.20190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237 400,00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138 400,00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138 400,00</w:t>
            </w:r>
          </w:p>
        </w:tc>
      </w:tr>
      <w:tr w:rsidR="006D5DAC" w:rsidRPr="006D5DAC" w:rsidTr="00D108F6">
        <w:trPr>
          <w:trHeight w:val="764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01.8.02.00000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60 770 102,24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59 878 220,00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59 874 920,00</w:t>
            </w:r>
          </w:p>
        </w:tc>
      </w:tr>
      <w:tr w:rsidR="006D5DAC" w:rsidRPr="006D5DAC" w:rsidTr="00D108F6">
        <w:trPr>
          <w:trHeight w:val="78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Расходы на 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01.8.02.45590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60 770 102,24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59 878 220,00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59 874 920,00</w:t>
            </w:r>
          </w:p>
        </w:tc>
      </w:tr>
      <w:tr w:rsidR="006D5DAC" w:rsidRPr="006D5DAC" w:rsidTr="00D108F6">
        <w:trPr>
          <w:trHeight w:val="1527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01.8.02.45590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57 647 500,00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57 647 500,00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57 647 500,00</w:t>
            </w:r>
          </w:p>
        </w:tc>
      </w:tr>
      <w:tr w:rsidR="006D5DAC" w:rsidRPr="006D5DAC" w:rsidTr="00D108F6">
        <w:trPr>
          <w:trHeight w:val="436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01.8.02.45590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3 122 602,24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2 230 720,00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2 227 420,00</w:t>
            </w:r>
          </w:p>
        </w:tc>
      </w:tr>
      <w:tr w:rsidR="006D5DAC" w:rsidRPr="006D5DAC" w:rsidTr="00D108F6">
        <w:trPr>
          <w:trHeight w:val="31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826 401,02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63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826 401,02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131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Прочие непрограммные расходы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77.7.04.00000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826 401,02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131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Прочие выплаты по обязательствам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77.7.04.92260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826 401,02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698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77.7.04.92260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826 401,02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44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44 000,00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31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Культура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44 000,00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1074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Муниципальная программа «Развитие культуры, молодежной политики и спорта Воскресенского муниципального округа Нижегородской области»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09.0.00.00000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44 000,00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683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Подпрограмма "Развитие культуры в Воскресенском муниципальном округе"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09.1.00.00000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44 000,00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269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Развитие культурно-досуговой деятельности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09.1.04.00000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44 000,00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844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Организация и проведение социально-значимых культурно-досуговых мероприятий для жителей округа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09.1.04.29086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44 000,00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718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09.1.04.29086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32 000,00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731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09.1.04.29086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12 000,00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336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1 796 210,16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1 844 700,00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1 894 700,00</w:t>
            </w:r>
          </w:p>
        </w:tc>
      </w:tr>
      <w:tr w:rsidR="006D5DAC" w:rsidRPr="006D5DAC" w:rsidTr="00D108F6">
        <w:trPr>
          <w:trHeight w:val="411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Социальное обеспечение населения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101 510,16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150 000,00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200 000,00</w:t>
            </w:r>
          </w:p>
        </w:tc>
      </w:tr>
      <w:tr w:rsidR="006D5DAC" w:rsidRPr="006D5DAC" w:rsidTr="00D108F6">
        <w:trPr>
          <w:trHeight w:val="131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Муниципальная программа «Развитие образования Воскресенского муниципального округа Нижегородской области» на 2023 - 2028 годы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01.0.00.00000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101 510,16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200 000,00</w:t>
            </w:r>
          </w:p>
        </w:tc>
      </w:tr>
      <w:tr w:rsidR="006D5DAC" w:rsidRPr="006D5DAC" w:rsidTr="00D108F6">
        <w:trPr>
          <w:trHeight w:val="557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Стипендиальная программа поддержки целевого обучения педагогических кадров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01.9.00.00000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101 510,16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200 000,00</w:t>
            </w:r>
          </w:p>
        </w:tc>
      </w:tr>
      <w:tr w:rsidR="006D5DAC" w:rsidRPr="006D5DAC" w:rsidTr="00D108F6">
        <w:trPr>
          <w:trHeight w:val="1574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Расходы на выплату стипендии студентам, обучающимся на педагогических специальностях в образовательных организациях среднего профессионального и высшего образования по договорам о целевом обучении, заключенным с администрацией Воскресенского муниципального округа Нижегородской области.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01.9.00.29140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101 510,16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200 000,00</w:t>
            </w:r>
          </w:p>
        </w:tc>
      </w:tr>
      <w:tr w:rsidR="006D5DAC" w:rsidRPr="006D5DAC" w:rsidTr="00D108F6">
        <w:trPr>
          <w:trHeight w:val="366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01.9.00.29140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300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101 510,16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150 000,00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200 000,00</w:t>
            </w:r>
          </w:p>
        </w:tc>
      </w:tr>
      <w:tr w:rsidR="006D5DAC" w:rsidRPr="006D5DAC" w:rsidTr="00D108F6">
        <w:trPr>
          <w:trHeight w:val="31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Охрана семьи и детства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1 694 700,00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1 694 700,00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1 694 700,00</w:t>
            </w:r>
          </w:p>
        </w:tc>
      </w:tr>
      <w:tr w:rsidR="006D5DAC" w:rsidRPr="006D5DAC" w:rsidTr="00D108F6">
        <w:trPr>
          <w:trHeight w:val="103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Муниципальная программа «Развитие образования Воскресенского муниципального округа Нижегородской области» на 2023 - 2028 годы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01.0.00.00000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1 694 700,00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1 694 700,00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1 694 700,00</w:t>
            </w:r>
          </w:p>
        </w:tc>
      </w:tr>
      <w:tr w:rsidR="006D5DAC" w:rsidRPr="006D5DAC" w:rsidTr="00D108F6">
        <w:trPr>
          <w:trHeight w:val="63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lastRenderedPageBreak/>
              <w:t>Подпрограмма "Развитие общего образования"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01.1.00.00000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1 694 700,00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1 694 700,00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1 694 700,00</w:t>
            </w:r>
          </w:p>
        </w:tc>
      </w:tr>
      <w:tr w:rsidR="006D5DAC" w:rsidRPr="006D5DAC" w:rsidTr="00D108F6">
        <w:trPr>
          <w:trHeight w:val="847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Обеспечение деятельности дошкольных образовательных организаций, подведомственных управлению образования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01.1.01.00000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1 694 700,00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1 694 700,00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1 694 700,00</w:t>
            </w:r>
          </w:p>
        </w:tc>
      </w:tr>
      <w:tr w:rsidR="006D5DAC" w:rsidRPr="006D5DAC" w:rsidTr="00D108F6">
        <w:trPr>
          <w:trHeight w:val="84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Расходы на осуществление выплаты компенсации части родительской платы за присмотр и уход за ребёнком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 за счёт средств областного бюджета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01.1.01.73110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1 694 700,00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1 694 700,00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1 694 700,00</w:t>
            </w:r>
          </w:p>
        </w:tc>
      </w:tr>
      <w:tr w:rsidR="006D5DAC" w:rsidRPr="006D5DAC" w:rsidTr="00D108F6">
        <w:trPr>
          <w:trHeight w:val="727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01.1.01.73110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25 400,00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25 400,00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25 400,00</w:t>
            </w:r>
          </w:p>
        </w:tc>
      </w:tr>
      <w:tr w:rsidR="006D5DAC" w:rsidRPr="006D5DAC" w:rsidTr="00D108F6">
        <w:trPr>
          <w:trHeight w:val="63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01.1.01.73110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300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1 669 300,00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1 669 300,00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1 669 300,00</w:t>
            </w:r>
          </w:p>
        </w:tc>
      </w:tr>
      <w:tr w:rsidR="006D5DAC" w:rsidRPr="006D5DAC" w:rsidTr="00D108F6">
        <w:trPr>
          <w:trHeight w:val="165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УПРАВЛЕНИЕ СЕЛЬСКОГО ХОЗЯЙСТВА АДМИНИСТРАЦИИ ВОСКРЕСЕНСКОГО МУНИЦИПАЛЬНОГО ОКРУГА НИЖЕГОРОДСКОЙ ОБЛАСТИ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082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7 414 870,76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6 151 000,00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6 166 300,00</w:t>
            </w:r>
          </w:p>
        </w:tc>
      </w:tr>
      <w:tr w:rsidR="006D5DAC" w:rsidRPr="006D5DAC" w:rsidTr="00D108F6">
        <w:trPr>
          <w:trHeight w:val="559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082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7 414 870,76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6 151 000,00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6 166 300,00</w:t>
            </w:r>
          </w:p>
        </w:tc>
      </w:tr>
      <w:tr w:rsidR="006D5DAC" w:rsidRPr="006D5DAC" w:rsidTr="00D108F6">
        <w:trPr>
          <w:trHeight w:val="283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lastRenderedPageBreak/>
              <w:t>Сельское хозяйство и рыболовство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082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7 414 870,76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6 151 000,00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6 166 300,00</w:t>
            </w:r>
          </w:p>
        </w:tc>
      </w:tr>
      <w:tr w:rsidR="006D5DAC" w:rsidRPr="006D5DAC" w:rsidTr="00D108F6">
        <w:trPr>
          <w:trHeight w:val="131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Муниципальная программа «Развитие агропромышленного комплекса Воскресенского муниципального округа Нижегородской области»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12.0.00.00000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5 406 443,88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5 184 900,00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5 200 200,00</w:t>
            </w:r>
          </w:p>
        </w:tc>
      </w:tr>
      <w:tr w:rsidR="006D5DAC" w:rsidRPr="006D5DAC" w:rsidTr="00D108F6">
        <w:trPr>
          <w:trHeight w:val="984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Подпрограмма "Развитие сельского хозяйства, пищевой и перерабатывающей промышленности Воскресенского муниципального района" до 2024 года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12.1.00.00000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221 543,88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63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Развитие производства продукции животноводства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12.1.02.00000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789,59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131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Расходы на предоставление субсидий на возмещение части затрат на проведение исследований химического состава и качества кормов (сена, силоса)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12.1.02.25074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789,59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273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082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12.1.02.25074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789,59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5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Развитие сельскохозяйственного производства (субсидирование части затрат)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12.1.04.00000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1 950,75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713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Расходы на возмещение части затрат на проведение исследований побочных продуктов животноводства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12.1.04.29091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1 950,75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314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082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12.1.04.29091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1 950,75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63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Формирование кадрового потенциала АПК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12.1.40.00000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156 594,16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62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lastRenderedPageBreak/>
              <w:t>Реализация мер муниципальной поддержки кадрового потенциала АПК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12.1.41.00000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156 594,16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Расходы на реализацию мер муниципальной поддержки кадрового потенциала АПК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12.1.41.29090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156 594,16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63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082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12.1.41.29090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300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156 594,16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1282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Повышение квалификации руководителей и специалистов сельскохозяйственных организаций, крестьянских (фермерских) хозяйств и Управления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12.1.42.00000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32 586,62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131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Расходы на повышение квалификации руководителей и специалистов сельскохозяйственных организаций, крестьянских (фермерских) хозяйств и Управления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12.1.42.29090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32 586,62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769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082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12.1.42.29090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32 586,62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557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Информационное обслуживание сельскохозяйственных товаропроизводителей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12.1.51.00000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29 622,76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698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 xml:space="preserve">Оплата услуг по договору на предоставление доступа и абонентское обслуживание в Системе "Контур-Экстерн" и справочно-правовом </w:t>
            </w:r>
            <w:proofErr w:type="spellStart"/>
            <w:r w:rsidRPr="006D5DAC">
              <w:rPr>
                <w:rFonts w:eastAsia="Times New Roman"/>
                <w:color w:val="000000"/>
              </w:rPr>
              <w:t>вебсервисе</w:t>
            </w:r>
            <w:proofErr w:type="spellEnd"/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12.1.51.26030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29 622,76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447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082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12.1.51.26030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29 622,76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459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lastRenderedPageBreak/>
              <w:t>Подпрограмма "Эпизоотическое благополучие"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12.2.00.00000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214 300,00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214 300,00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229 600,00</w:t>
            </w:r>
          </w:p>
        </w:tc>
      </w:tr>
      <w:tr w:rsidR="006D5DAC" w:rsidRPr="006D5DAC" w:rsidTr="00D108F6">
        <w:trPr>
          <w:trHeight w:val="32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Управление природно-очаговыми заболеваниями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12.2.01.00000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214 300,00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214 300,00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229 600,00</w:t>
            </w:r>
          </w:p>
        </w:tc>
      </w:tr>
      <w:tr w:rsidR="006D5DAC" w:rsidRPr="006D5DAC" w:rsidTr="00D108F6">
        <w:trPr>
          <w:trHeight w:val="1184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 xml:space="preserve">Расходы </w:t>
            </w:r>
            <w:proofErr w:type="gramStart"/>
            <w:r w:rsidRPr="006D5DAC">
              <w:rPr>
                <w:rFonts w:eastAsia="Times New Roman"/>
                <w:color w:val="000000"/>
              </w:rPr>
              <w:t>на осуществление полномочий 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12.2.01.73310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214 300,00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214 300,00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229 600,00</w:t>
            </w:r>
          </w:p>
        </w:tc>
      </w:tr>
      <w:tr w:rsidR="006D5DAC" w:rsidRPr="006D5DAC" w:rsidTr="00D108F6">
        <w:trPr>
          <w:trHeight w:val="651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082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12.2.01.73310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214 300,00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214 300,00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229 600,00</w:t>
            </w:r>
          </w:p>
        </w:tc>
      </w:tr>
      <w:tr w:rsidR="006D5DAC" w:rsidRPr="006D5DAC" w:rsidTr="00D108F6">
        <w:trPr>
          <w:trHeight w:val="63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Подпрограмма "Обеспечение реализации Программы"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12.4.00.00000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4 970 600,00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4 970 600,00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4 970 600,00</w:t>
            </w:r>
          </w:p>
        </w:tc>
      </w:tr>
      <w:tr w:rsidR="006D5DAC" w:rsidRPr="006D5DAC" w:rsidTr="00D108F6">
        <w:trPr>
          <w:trHeight w:val="728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Обеспечение реализации Программы и достижение индикаторов Программы (содержание аппарата управления)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12.4.01.00000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4 970 600,00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4 970 600,00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4 970 600,00</w:t>
            </w:r>
          </w:p>
        </w:tc>
      </w:tr>
      <w:tr w:rsidR="006D5DAC" w:rsidRPr="006D5DAC" w:rsidTr="00D108F6">
        <w:trPr>
          <w:trHeight w:val="132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Расходы на осуществление государственных полномочий по поддержке сельскохозяйственного производства за счёт средств областного бюджета (единая субвенция)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12.4.01.73910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4 970 600,00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4 970 600,00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4 970 600,00</w:t>
            </w:r>
          </w:p>
        </w:tc>
      </w:tr>
      <w:tr w:rsidR="006D5DAC" w:rsidRPr="006D5DAC" w:rsidTr="00D108F6">
        <w:trPr>
          <w:trHeight w:val="1123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082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12.4.01.73910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4 614 900,00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4 614 900,00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4 614 900,00</w:t>
            </w:r>
          </w:p>
        </w:tc>
      </w:tr>
      <w:tr w:rsidR="006D5DAC" w:rsidRPr="006D5DAC" w:rsidTr="00D108F6">
        <w:trPr>
          <w:trHeight w:val="611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6D5DAC">
              <w:rPr>
                <w:rFonts w:eastAsia="Times New Roman"/>
                <w:i/>
                <w:iCs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lastRenderedPageBreak/>
              <w:t>082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12.4.01.73910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355 700,00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355 700,00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355 700,00</w:t>
            </w:r>
          </w:p>
        </w:tc>
      </w:tr>
      <w:tr w:rsidR="006D5DAC" w:rsidRPr="006D5DAC" w:rsidTr="00D108F6">
        <w:trPr>
          <w:trHeight w:val="31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lastRenderedPageBreak/>
              <w:t>Непрограммные расходы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2 008 426,88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966 100,00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966 100,00</w:t>
            </w:r>
          </w:p>
        </w:tc>
      </w:tr>
      <w:tr w:rsidR="006D5DAC" w:rsidRPr="006D5DAC" w:rsidTr="00D108F6">
        <w:trPr>
          <w:trHeight w:val="63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2 008 426,88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966 100,00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966 100,00</w:t>
            </w:r>
          </w:p>
        </w:tc>
      </w:tr>
      <w:tr w:rsidR="006D5DAC" w:rsidRPr="006D5DAC" w:rsidTr="00D108F6">
        <w:trPr>
          <w:trHeight w:val="367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77.7.01.00000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1 020 972,92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966 100,00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966 100,00</w:t>
            </w:r>
          </w:p>
        </w:tc>
      </w:tr>
      <w:tr w:rsidR="006D5DAC" w:rsidRPr="006D5DAC" w:rsidTr="00D108F6">
        <w:trPr>
          <w:trHeight w:val="699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77.7.01.20190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1 020 972,92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966 100,00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966 100,00</w:t>
            </w:r>
          </w:p>
        </w:tc>
      </w:tr>
      <w:tr w:rsidR="006D5DAC" w:rsidRPr="006D5DAC" w:rsidTr="00D108F6">
        <w:trPr>
          <w:trHeight w:val="197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082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77.7.01.20190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1 010 472,92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966 100,00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966 100,00</w:t>
            </w:r>
          </w:p>
        </w:tc>
      </w:tr>
      <w:tr w:rsidR="006D5DAC" w:rsidRPr="006D5DAC" w:rsidTr="00D108F6">
        <w:trPr>
          <w:trHeight w:val="69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082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77.7.01.20190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10 500,00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282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Прочие непрограммные расходы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77.7.04.00000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987 453,96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31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Борьба с борщевиком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77.7.04.29900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987 453,96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659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082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77.7.04.29900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987 453,96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1549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УПРАВЛЕНИЕ КАПИТАЛЬНОГО СТРОИТЕЛЬСТВА И АРХИТЕКТУРЫ АДМИНИСТРАЦИИ ВОСКРЕСЕНСКОГО МУНИЦИПАЛЬНОГО ОКРУГА НИЖЕГОРОДСКОЙ ОБЛАСТИ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55 102 755,08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57 385 204,09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233 526 508,61</w:t>
            </w:r>
          </w:p>
        </w:tc>
      </w:tr>
      <w:tr w:rsidR="006D5DAC" w:rsidRPr="006D5DAC" w:rsidTr="00D108F6">
        <w:trPr>
          <w:trHeight w:val="63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lastRenderedPageBreak/>
              <w:t>ОБЩЕГОСУДАРСТВЕННЫЕ ВОПРОСЫ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587 385,52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273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587 385,52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31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587 385,52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517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587 385,52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383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77.7.01.00000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587 385,52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701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77.7.01.20190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587 385,52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839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77.7.01.20190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587 385,52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412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8 139 497,45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5 999 500,00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5 999 500,00</w:t>
            </w:r>
          </w:p>
        </w:tc>
      </w:tr>
      <w:tr w:rsidR="006D5DAC" w:rsidRPr="006D5DAC" w:rsidTr="00D108F6">
        <w:trPr>
          <w:trHeight w:val="63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8 139 497,45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5 999 500,00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5 999 500,00</w:t>
            </w:r>
          </w:p>
        </w:tc>
      </w:tr>
      <w:tr w:rsidR="006D5DAC" w:rsidRPr="006D5DAC" w:rsidTr="00D108F6">
        <w:trPr>
          <w:trHeight w:val="1191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Муниципальная программа "Адресная инвестиционная программа Воскресенского муниципального округа Нижегородской области"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04.0.00.00000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8 139 497,45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5 999 500,00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5 999 500,00</w:t>
            </w:r>
          </w:p>
        </w:tc>
      </w:tr>
      <w:tr w:rsidR="006D5DAC" w:rsidRPr="006D5DAC" w:rsidTr="00D108F6">
        <w:trPr>
          <w:trHeight w:val="557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Подпрограмма "Адресная инвестиционная программа Воскресенского муниципального округа Нижегородской области по строительству"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04.1.00.00000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1 036 832,76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70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lastRenderedPageBreak/>
              <w:t xml:space="preserve">Обеспечение территорий документами </w:t>
            </w:r>
            <w:proofErr w:type="spellStart"/>
            <w:r w:rsidRPr="006D5DAC">
              <w:rPr>
                <w:rFonts w:eastAsia="Times New Roman"/>
                <w:color w:val="000000"/>
              </w:rPr>
              <w:t>терпланирования</w:t>
            </w:r>
            <w:proofErr w:type="spellEnd"/>
            <w:r w:rsidRPr="006D5DAC">
              <w:rPr>
                <w:rFonts w:eastAsia="Times New Roman"/>
                <w:color w:val="000000"/>
              </w:rPr>
              <w:t xml:space="preserve"> и реализация архитектурной деятельности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04.1.02.00000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543 103,52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309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Технические паспорта на вводимые объекты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04.1.02.29010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44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04.1.02.29010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98 746,30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174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 xml:space="preserve">Экспертиза смет и ПСД в </w:t>
            </w:r>
            <w:proofErr w:type="gramStart"/>
            <w:r w:rsidRPr="006D5DAC">
              <w:rPr>
                <w:rFonts w:eastAsia="Times New Roman"/>
                <w:color w:val="000000"/>
              </w:rPr>
              <w:t>ГАУ</w:t>
            </w:r>
            <w:proofErr w:type="gramEnd"/>
            <w:r w:rsidRPr="006D5DAC">
              <w:rPr>
                <w:rFonts w:eastAsia="Times New Roman"/>
                <w:color w:val="000000"/>
              </w:rPr>
              <w:t xml:space="preserve"> НО УГЭ </w:t>
            </w:r>
            <w:proofErr w:type="spellStart"/>
            <w:r w:rsidRPr="006D5DAC">
              <w:rPr>
                <w:rFonts w:eastAsia="Times New Roman"/>
                <w:color w:val="000000"/>
              </w:rPr>
              <w:t>ПДиРИИ</w:t>
            </w:r>
            <w:proofErr w:type="spellEnd"/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04.1.02.29040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46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04.1.02.29040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98 746,30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193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Получение технических условий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04.1.02.29050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246 864,62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623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04.1.02.29050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246 864,62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351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Мероприятия по землеустройству и землепользованию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04.1.02.29060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501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04.1.02.29060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98 746,30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31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Прочие расходы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04.1.10.00000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493 729,24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31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Проверка смет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04.1.10.10206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246 864,62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56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04.1.10.10206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246 864,62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31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 xml:space="preserve">Оплата </w:t>
            </w:r>
            <w:proofErr w:type="spellStart"/>
            <w:r w:rsidRPr="006D5DAC">
              <w:rPr>
                <w:rFonts w:eastAsia="Times New Roman"/>
                <w:color w:val="000000"/>
              </w:rPr>
              <w:t>техприсоединения</w:t>
            </w:r>
            <w:proofErr w:type="spellEnd"/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04.1.10.10207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246 864,62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41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04.1.10.10207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246 864,62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41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lastRenderedPageBreak/>
              <w:t>Подпрограмма "Обеспечение реализации муниципальной Программы"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04.2.00.00000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7 102 664,69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5 999 500,00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5 999 500,00</w:t>
            </w:r>
          </w:p>
        </w:tc>
      </w:tr>
      <w:tr w:rsidR="006D5DAC" w:rsidRPr="006D5DAC" w:rsidTr="00D108F6">
        <w:trPr>
          <w:trHeight w:val="157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04.2.01.00000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7 102 664,69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5 999 500,00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5 999 500,00</w:t>
            </w:r>
          </w:p>
        </w:tc>
      </w:tr>
      <w:tr w:rsidR="006D5DAC" w:rsidRPr="006D5DAC" w:rsidTr="00D108F6">
        <w:trPr>
          <w:trHeight w:val="43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Расходы на обеспечение деятельности аппарата управления ОКСА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04.2.01.20190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7 102 664,69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5 999 500,00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5 999 500,00</w:t>
            </w:r>
          </w:p>
        </w:tc>
      </w:tr>
      <w:tr w:rsidR="006D5DAC" w:rsidRPr="006D5DAC" w:rsidTr="00D108F6">
        <w:trPr>
          <w:trHeight w:val="556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04.2.01.20190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6 679 800,00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5 894 500,00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5 894 500,00</w:t>
            </w:r>
          </w:p>
        </w:tc>
      </w:tr>
      <w:tr w:rsidR="006D5DAC" w:rsidRPr="006D5DAC" w:rsidTr="00D108F6">
        <w:trPr>
          <w:trHeight w:val="63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04.2.01.20190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392 864,69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105 000,00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105 000,00</w:t>
            </w:r>
          </w:p>
        </w:tc>
      </w:tr>
      <w:tr w:rsidR="006D5DAC" w:rsidRPr="006D5DAC" w:rsidTr="00D108F6">
        <w:trPr>
          <w:trHeight w:val="8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04.2.01.20190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30 000,00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353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20 095 108,73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13 160 244,09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188 989 218,61</w:t>
            </w:r>
          </w:p>
        </w:tc>
      </w:tr>
      <w:tr w:rsidR="006D5DAC" w:rsidRPr="006D5DAC" w:rsidTr="00D108F6">
        <w:trPr>
          <w:trHeight w:val="78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197 492,60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91 500,00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6 032 836,00</w:t>
            </w:r>
          </w:p>
        </w:tc>
      </w:tr>
      <w:tr w:rsidR="006D5DAC" w:rsidRPr="006D5DAC" w:rsidTr="00D108F6">
        <w:trPr>
          <w:trHeight w:val="918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Муниципальная программа "Адресная инвестиционная программа Воскресенского муниципального округа Нижегородской области"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04.0.00.00000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197 492,60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91 500,00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6 032 836,00</w:t>
            </w:r>
          </w:p>
        </w:tc>
      </w:tr>
      <w:tr w:rsidR="006D5DAC" w:rsidRPr="006D5DAC" w:rsidTr="00D108F6">
        <w:trPr>
          <w:trHeight w:val="1076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Подпрограмма "Адресная инвестиционная программа Воскресенского муниципального округа Нижегородской области по строительству"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04.1.00.00000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197 492,60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91 500,00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6 032 836,00</w:t>
            </w:r>
          </w:p>
        </w:tc>
      </w:tr>
      <w:tr w:rsidR="006D5DAC" w:rsidRPr="006D5DAC" w:rsidTr="00D108F6">
        <w:trPr>
          <w:trHeight w:val="1407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lastRenderedPageBreak/>
              <w:t>Реализация государственной программы Нижегородской области "Развитие жилищного строительства и ликвидация аварийного жилищного фонда на территории Нижегородской области"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04.1.09.00000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1 764 000,00</w:t>
            </w:r>
          </w:p>
        </w:tc>
      </w:tr>
      <w:tr w:rsidR="006D5DAC" w:rsidRPr="006D5DAC" w:rsidTr="00D108F6">
        <w:trPr>
          <w:trHeight w:val="1124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Расходы на снос расселенных многоквартирных жилых домов в муниципальных образованиях Нижегородской области, признанных аварийными, за счет средств областного и местного бюджетов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04.1.09.S2120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1 764 000,00</w:t>
            </w:r>
          </w:p>
        </w:tc>
      </w:tr>
      <w:tr w:rsidR="006D5DAC" w:rsidRPr="006D5DAC" w:rsidTr="00D108F6">
        <w:trPr>
          <w:trHeight w:val="46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04.1.09.S2120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1 764 000,00</w:t>
            </w:r>
          </w:p>
        </w:tc>
      </w:tr>
      <w:tr w:rsidR="006D5DAC" w:rsidRPr="006D5DAC" w:rsidTr="00D108F6">
        <w:trPr>
          <w:trHeight w:val="31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Прочие расходы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04.1.10.00000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197 492,60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63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Расходы на ремонт муниципального жилья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04.1.10.10116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491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04.1.10.10116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98 746,30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64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 xml:space="preserve">Оценка технического состояния жилых домов (детей-сирот и </w:t>
            </w:r>
            <w:proofErr w:type="gramStart"/>
            <w:r w:rsidRPr="006D5DAC">
              <w:rPr>
                <w:rFonts w:eastAsia="Times New Roman"/>
                <w:color w:val="000000"/>
              </w:rPr>
              <w:t>детей</w:t>
            </w:r>
            <w:proofErr w:type="gramEnd"/>
            <w:r w:rsidRPr="006D5DAC">
              <w:rPr>
                <w:rFonts w:eastAsia="Times New Roman"/>
                <w:color w:val="000000"/>
              </w:rPr>
              <w:t xml:space="preserve"> оставшихся без попечения родителей)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04.1.10.10205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374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04.1.10.10205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98 746,30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102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Региональный проект "Жилье"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04.1.И</w:t>
            </w:r>
            <w:proofErr w:type="gramStart"/>
            <w:r w:rsidRPr="006D5DAC">
              <w:rPr>
                <w:rFonts w:eastAsia="Times New Roman"/>
                <w:color w:val="000000"/>
              </w:rPr>
              <w:t>2</w:t>
            </w:r>
            <w:proofErr w:type="gramEnd"/>
            <w:r w:rsidRPr="006D5DAC">
              <w:rPr>
                <w:rFonts w:eastAsia="Times New Roman"/>
                <w:color w:val="000000"/>
              </w:rPr>
              <w:t>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91 500,00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4 268 836,00</w:t>
            </w:r>
          </w:p>
        </w:tc>
      </w:tr>
      <w:tr w:rsidR="006D5DAC" w:rsidRPr="006D5DAC" w:rsidTr="00D108F6">
        <w:trPr>
          <w:trHeight w:val="1113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lastRenderedPageBreak/>
              <w:t>Расходы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04.1.И</w:t>
            </w:r>
            <w:proofErr w:type="gramStart"/>
            <w:r w:rsidRPr="006D5DAC">
              <w:rPr>
                <w:rFonts w:eastAsia="Times New Roman"/>
                <w:color w:val="000000"/>
              </w:rPr>
              <w:t>2</w:t>
            </w:r>
            <w:proofErr w:type="gramEnd"/>
            <w:r w:rsidRPr="006D5DAC">
              <w:rPr>
                <w:rFonts w:eastAsia="Times New Roman"/>
                <w:color w:val="000000"/>
              </w:rPr>
              <w:t>.6748V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91 500,00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4 268 836,00</w:t>
            </w:r>
          </w:p>
        </w:tc>
      </w:tr>
      <w:tr w:rsidR="006D5DAC" w:rsidRPr="006D5DAC" w:rsidTr="00D108F6">
        <w:trPr>
          <w:trHeight w:val="689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04.1.И</w:t>
            </w:r>
            <w:proofErr w:type="gramStart"/>
            <w:r w:rsidRPr="006D5DAC">
              <w:rPr>
                <w:rFonts w:eastAsia="Times New Roman"/>
                <w:i/>
                <w:iCs/>
                <w:color w:val="000000"/>
              </w:rPr>
              <w:t>2</w:t>
            </w:r>
            <w:proofErr w:type="gramEnd"/>
            <w:r w:rsidRPr="006D5DAC">
              <w:rPr>
                <w:rFonts w:eastAsia="Times New Roman"/>
                <w:i/>
                <w:iCs/>
                <w:color w:val="000000"/>
              </w:rPr>
              <w:t>.6748V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91 500,00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4 268 836,00</w:t>
            </w:r>
          </w:p>
        </w:tc>
      </w:tr>
      <w:tr w:rsidR="006D5DAC" w:rsidRPr="006D5DAC" w:rsidTr="00D108F6">
        <w:trPr>
          <w:trHeight w:val="31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12 962 707,19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7 095 000,00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176 917 700,00</w:t>
            </w:r>
          </w:p>
        </w:tc>
      </w:tr>
      <w:tr w:rsidR="006D5DAC" w:rsidRPr="006D5DAC" w:rsidTr="00D108F6">
        <w:trPr>
          <w:trHeight w:val="556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Муниципальная программа "Адресная инвестиционная программа Воскресенского муниципального округа Нижегородской области"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04.0.00.00000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1 036 828,24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84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Подпрограмма "Адресная инвестиционная программа Воскресенского муниципального округа Нижегородской области по строительству"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04.1.00.00000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1 036 828,24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63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Обеспечение технического обслуживания газопроводов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04.1.04.00000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888 709,92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94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Техническое обслуживание и аварийно-диспетчерское обслуживание газопроводов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04.1.04.29700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888 709,92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55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04.1.04.29700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888 709,92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283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Строительство объектов газоснабжения и разработка ПИР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04.1.11.00000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148 118,32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57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Газификация жилья для детей-сирот в р.п.Воскресенское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04.1.11.10101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148 118,32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55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04.1.11.10101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148 118,32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992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Муниципальная программа «Развитие жилищно-коммунального хозяйства и охраны окружающей среды Воскресенского муниципального округа»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05.0.00.00000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11 925 878,95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7 095 000,00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176 917 700,00</w:t>
            </w:r>
          </w:p>
        </w:tc>
      </w:tr>
      <w:tr w:rsidR="006D5DAC" w:rsidRPr="006D5DAC" w:rsidTr="00D108F6">
        <w:trPr>
          <w:trHeight w:val="1154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Подпрограмма "Повышение эффективности работы организаций коммунального комплекса путём материально-технического, современного оснащения отрасли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05.1.00.00000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350 000,00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150 000,00</w:t>
            </w:r>
          </w:p>
        </w:tc>
      </w:tr>
      <w:tr w:rsidR="006D5DAC" w:rsidRPr="006D5DAC" w:rsidTr="00D108F6">
        <w:trPr>
          <w:trHeight w:val="31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Устройство скважин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05.1.11.00000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350 000,00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150 000,00</w:t>
            </w:r>
          </w:p>
        </w:tc>
      </w:tr>
      <w:tr w:rsidR="006D5DAC" w:rsidRPr="006D5DAC" w:rsidTr="00D108F6">
        <w:trPr>
          <w:trHeight w:val="157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Расходы на устройство скважин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05.1.11.29052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350 000,00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150 000,00</w:t>
            </w:r>
          </w:p>
        </w:tc>
      </w:tr>
      <w:tr w:rsidR="006D5DAC" w:rsidRPr="006D5DAC" w:rsidTr="00D108F6">
        <w:trPr>
          <w:trHeight w:val="273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05.1.11.29052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350 000,00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150 000,00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150 000,00</w:t>
            </w:r>
          </w:p>
        </w:tc>
      </w:tr>
      <w:tr w:rsidR="006D5DAC" w:rsidRPr="006D5DAC" w:rsidTr="00D108F6">
        <w:trPr>
          <w:trHeight w:val="843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Подпрограмма "Снижение количества технологических нарушений на системах и устранение их в нормативные сроки"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05.2.00.00000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6 945 000,00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6 945 000,00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176 767 700,00</w:t>
            </w:r>
          </w:p>
        </w:tc>
      </w:tr>
      <w:tr w:rsidR="006D5DAC" w:rsidRPr="006D5DAC" w:rsidTr="00D108F6">
        <w:trPr>
          <w:trHeight w:val="717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Капитальный ремонт и аварийно-восстановительные работы на муниципальных водопроводных сетях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05.2.01.00000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6 945 000,00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6 945 000,00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176 767 700,00</w:t>
            </w:r>
          </w:p>
        </w:tc>
      </w:tr>
      <w:tr w:rsidR="006D5DAC" w:rsidRPr="006D5DAC" w:rsidTr="00D108F6">
        <w:trPr>
          <w:trHeight w:val="1593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 xml:space="preserve">Строительство, реконструкция (модернизация), приобретение объектов, выполнение мероприятий по разработке проектно-сметной документации объектов коммунального хозяйства в рамках </w:t>
            </w:r>
            <w:r w:rsidRPr="006D5DAC">
              <w:rPr>
                <w:rFonts w:eastAsia="Times New Roman"/>
                <w:color w:val="000000"/>
              </w:rPr>
              <w:lastRenderedPageBreak/>
              <w:t>адресной инвестиционной программы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lastRenderedPageBreak/>
              <w:t>133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05.2.01.7245V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6 945 000,00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6 945 000,00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176 767 700,00</w:t>
            </w:r>
          </w:p>
        </w:tc>
      </w:tr>
      <w:tr w:rsidR="006D5DAC" w:rsidRPr="006D5DAC" w:rsidTr="00D108F6">
        <w:trPr>
          <w:trHeight w:val="771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05.2.01.7245V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6 945 000,00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6 945 000,00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176 767 700,00</w:t>
            </w:r>
          </w:p>
        </w:tc>
      </w:tr>
      <w:tr w:rsidR="006D5DAC" w:rsidRPr="006D5DAC" w:rsidTr="00D108F6">
        <w:trPr>
          <w:trHeight w:val="938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Подпрограмма "Снижение вредного воздействия на окружающую среду и обеспечение экологической безопасности"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05.3.00.00000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4 630 878,95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968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Разработка проектной документации на ликвидацию (рекультивацию) свалок отходов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05.3.06.00000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4 630 878,95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1252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 xml:space="preserve">Расходы </w:t>
            </w:r>
            <w:proofErr w:type="gramStart"/>
            <w:r w:rsidRPr="006D5DAC">
              <w:rPr>
                <w:rFonts w:eastAsia="Times New Roman"/>
                <w:color w:val="000000"/>
              </w:rPr>
              <w:t>на</w:t>
            </w:r>
            <w:proofErr w:type="gramEnd"/>
            <w:r w:rsidRPr="006D5DAC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6D5DAC">
              <w:rPr>
                <w:rFonts w:eastAsia="Times New Roman"/>
                <w:color w:val="000000"/>
              </w:rPr>
              <w:t>разработка</w:t>
            </w:r>
            <w:proofErr w:type="gramEnd"/>
            <w:r w:rsidRPr="006D5DAC">
              <w:rPr>
                <w:rFonts w:eastAsia="Times New Roman"/>
                <w:color w:val="000000"/>
              </w:rPr>
              <w:t xml:space="preserve"> проектной документации на ликвидацию (рекультивацию) свалок отходов, за счет средств областного и местного бюджетов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05.3.06.S2291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4 630 878,95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704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05.3.06.S2291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4 630 878,95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31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6 934 908,94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5 973 744,09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6 038 682,61</w:t>
            </w:r>
          </w:p>
        </w:tc>
      </w:tr>
      <w:tr w:rsidR="006D5DAC" w:rsidRPr="006D5DAC" w:rsidTr="00D108F6">
        <w:trPr>
          <w:trHeight w:val="41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Муниципальная программа "Адресная инвестиционная программа Воскресенского муниципального округа Нижегородской области"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04.0.00.00000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802 000,00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1011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lastRenderedPageBreak/>
              <w:t>Подпрограмма "Адресная инвестиционная программа Воскресенского муниципального округа Нижегородской области по строительству"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04.1.00.00000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802 000,00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31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Прочие расходы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04.1.10.00000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802 000,00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127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Разработка концепции по благоустройству общественного пространства Набережная ул.Пушкина, для участия во всероссийском конкурсе Лучших проектов создания комфортной городской среды в Малых городах опорных населенных пунктов исторических поселений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04.1.10.10119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802 000,00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489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04.1.10.10119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802 000,00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1493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 xml:space="preserve">Муниципальная программа «Благоустройство населенных пунктов Воскресенского муниципального округа Нижегородской области на 2024-2028 </w:t>
            </w:r>
            <w:proofErr w:type="spellStart"/>
            <w:r w:rsidRPr="006D5DAC">
              <w:rPr>
                <w:rFonts w:eastAsia="Times New Roman"/>
                <w:color w:val="000000"/>
              </w:rPr>
              <w:t>г.</w:t>
            </w:r>
            <w:proofErr w:type="gramStart"/>
            <w:r w:rsidRPr="006D5DAC">
              <w:rPr>
                <w:rFonts w:eastAsia="Times New Roman"/>
                <w:color w:val="000000"/>
              </w:rPr>
              <w:t>г</w:t>
            </w:r>
            <w:proofErr w:type="spellEnd"/>
            <w:proofErr w:type="gramEnd"/>
            <w:r w:rsidRPr="006D5DAC">
              <w:rPr>
                <w:rFonts w:eastAsia="Times New Roman"/>
                <w:color w:val="000000"/>
              </w:rPr>
              <w:t>.»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07.0.00.00000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6 132 908,94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5 973 744,09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6 038 682,61</w:t>
            </w:r>
          </w:p>
        </w:tc>
      </w:tr>
      <w:tr w:rsidR="006D5DAC" w:rsidRPr="006D5DAC" w:rsidTr="00D108F6">
        <w:trPr>
          <w:trHeight w:val="68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Формирование комфортной городской среды на территории Воскресенского муниципального округа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07.2.00.00000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6 132 908,94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5 973 744,09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6 038 682,61</w:t>
            </w:r>
          </w:p>
        </w:tc>
      </w:tr>
      <w:tr w:rsidR="006D5DAC" w:rsidRPr="006D5DAC" w:rsidTr="00D108F6">
        <w:trPr>
          <w:trHeight w:val="55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Региональный проект "Формирование комфортной городской среды"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07.2.И</w:t>
            </w:r>
            <w:proofErr w:type="gramStart"/>
            <w:r w:rsidRPr="006D5DAC">
              <w:rPr>
                <w:rFonts w:eastAsia="Times New Roman"/>
                <w:color w:val="000000"/>
              </w:rPr>
              <w:t>4</w:t>
            </w:r>
            <w:proofErr w:type="gramEnd"/>
            <w:r w:rsidRPr="006D5DAC">
              <w:rPr>
                <w:rFonts w:eastAsia="Times New Roman"/>
                <w:color w:val="000000"/>
              </w:rPr>
              <w:t>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6 132 908,94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5 973 744,09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6 038 682,61</w:t>
            </w:r>
          </w:p>
        </w:tc>
      </w:tr>
      <w:tr w:rsidR="006D5DAC" w:rsidRPr="006D5DAC" w:rsidTr="00D108F6">
        <w:trPr>
          <w:trHeight w:val="84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lastRenderedPageBreak/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07.2.И</w:t>
            </w:r>
            <w:proofErr w:type="gramStart"/>
            <w:r w:rsidRPr="006D5DAC">
              <w:rPr>
                <w:rFonts w:eastAsia="Times New Roman"/>
                <w:color w:val="000000"/>
              </w:rPr>
              <w:t>4</w:t>
            </w:r>
            <w:proofErr w:type="gramEnd"/>
            <w:r w:rsidRPr="006D5DAC">
              <w:rPr>
                <w:rFonts w:eastAsia="Times New Roman"/>
                <w:color w:val="000000"/>
              </w:rPr>
              <w:t>.55550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6 132 908,94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5 973 744,09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6 038 682,61</w:t>
            </w:r>
          </w:p>
        </w:tc>
      </w:tr>
      <w:tr w:rsidR="006D5DAC" w:rsidRPr="006D5DAC" w:rsidTr="00D108F6">
        <w:trPr>
          <w:trHeight w:val="607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07.2.И</w:t>
            </w:r>
            <w:proofErr w:type="gramStart"/>
            <w:r w:rsidRPr="006D5DAC">
              <w:rPr>
                <w:rFonts w:eastAsia="Times New Roman"/>
                <w:i/>
                <w:iCs/>
                <w:color w:val="000000"/>
              </w:rPr>
              <w:t>4</w:t>
            </w:r>
            <w:proofErr w:type="gramEnd"/>
            <w:r w:rsidRPr="006D5DAC">
              <w:rPr>
                <w:rFonts w:eastAsia="Times New Roman"/>
                <w:i/>
                <w:iCs/>
                <w:color w:val="000000"/>
              </w:rPr>
              <w:t>.55550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6 132 908,94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5 973 744,09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6 038 682,61</w:t>
            </w:r>
          </w:p>
        </w:tc>
      </w:tr>
      <w:tr w:rsidR="006D5DAC" w:rsidRPr="006D5DAC" w:rsidTr="00D108F6">
        <w:trPr>
          <w:trHeight w:val="31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ОБРАЗОВАНИЕ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279 549,43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12 374 630,00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12 686 960,00</w:t>
            </w:r>
          </w:p>
        </w:tc>
      </w:tr>
      <w:tr w:rsidR="006D5DAC" w:rsidRPr="006D5DAC" w:rsidTr="00D108F6">
        <w:trPr>
          <w:trHeight w:val="31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Дошкольное образование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35 000,00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4 705 300,00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4 710 000,00</w:t>
            </w:r>
          </w:p>
        </w:tc>
      </w:tr>
      <w:tr w:rsidR="006D5DAC" w:rsidRPr="006D5DAC" w:rsidTr="00D108F6">
        <w:trPr>
          <w:trHeight w:val="954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Муниципальная программа "Адресная инвестиционная программа Воскресенского муниципального округа Нижегородской области"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04.0.00.00000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35 000,00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4 705 300,00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4 710 000,00</w:t>
            </w:r>
          </w:p>
        </w:tc>
      </w:tr>
      <w:tr w:rsidR="006D5DAC" w:rsidRPr="006D5DAC" w:rsidTr="00D108F6">
        <w:trPr>
          <w:trHeight w:val="828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Подпрограмма "Адресная инвестиционная программа Воскресенского муниципального округа Нижегородской области по строительству"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04.1.00.00000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35 000,00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4 705 300,00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4 710 000,00</w:t>
            </w:r>
          </w:p>
        </w:tc>
      </w:tr>
      <w:tr w:rsidR="006D5DAC" w:rsidRPr="006D5DAC" w:rsidTr="00D108F6">
        <w:trPr>
          <w:trHeight w:val="31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Прочие расходы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04.1.10.00000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35 000,00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4 705 300,00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4 710 000,00</w:t>
            </w:r>
          </w:p>
        </w:tc>
      </w:tr>
      <w:tr w:rsidR="006D5DAC" w:rsidRPr="006D5DAC" w:rsidTr="00D108F6">
        <w:trPr>
          <w:trHeight w:val="31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Проверка смет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04.1.10.10206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35 000,00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787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04.1.10.10206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35 000,00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1507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Расходы на капитальный ремонт образовательных организаций Нижегородской области, реализующих общеобразовательные программы, за счёт средств областного и местного бюджетов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04.1.10.S2180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4 705 300,00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4 710 000,00</w:t>
            </w:r>
          </w:p>
        </w:tc>
      </w:tr>
      <w:tr w:rsidR="006D5DAC" w:rsidRPr="006D5DAC" w:rsidTr="00D108F6">
        <w:trPr>
          <w:trHeight w:val="131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04.1.10.S2180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4 705 300,00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4 710 000,00</w:t>
            </w:r>
          </w:p>
        </w:tc>
      </w:tr>
      <w:tr w:rsidR="006D5DAC" w:rsidRPr="006D5DAC" w:rsidTr="00D108F6">
        <w:trPr>
          <w:trHeight w:val="31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Общее образование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239 549,43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7 669 330,00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7 976 960,00</w:t>
            </w:r>
          </w:p>
        </w:tc>
      </w:tr>
      <w:tr w:rsidR="006D5DAC" w:rsidRPr="006D5DAC" w:rsidTr="00D108F6">
        <w:trPr>
          <w:trHeight w:val="6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Муниципальная программа "Адресная инвестиционная программа Воскресенского муниципального округа Нижегородской области"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04.0.00.00000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239 549,43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7 669 330,00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7 976 960,00</w:t>
            </w:r>
          </w:p>
        </w:tc>
      </w:tr>
      <w:tr w:rsidR="006D5DAC" w:rsidRPr="006D5DAC" w:rsidTr="00D108F6">
        <w:trPr>
          <w:trHeight w:val="1114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Подпрограмма "Адресная инвестиционная программа Воскресенского муниципального округа Нижегородской области по строительству"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04.1.00.00000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239 549,43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7 669 330,00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7 976 960,00</w:t>
            </w:r>
          </w:p>
        </w:tc>
      </w:tr>
      <w:tr w:rsidR="006D5DAC" w:rsidRPr="006D5DAC" w:rsidTr="00D108F6">
        <w:trPr>
          <w:trHeight w:val="31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Прочие расходы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04.1.10.00000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239 549,43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7 669 330,00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7 976 960,00</w:t>
            </w:r>
          </w:p>
        </w:tc>
      </w:tr>
      <w:tr w:rsidR="006D5DAC" w:rsidRPr="006D5DAC" w:rsidTr="00D108F6">
        <w:trPr>
          <w:trHeight w:val="1238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Расходы на капитальный ремонт образовательных организаций Нижегородской области, реализующих общеобразовательные программы, за счёт средств областного и местного бюджетов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04.1.10.S2180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214 800,00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7 669 330,00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7 976 960,00</w:t>
            </w:r>
          </w:p>
        </w:tc>
      </w:tr>
      <w:tr w:rsidR="006D5DAC" w:rsidRPr="006D5DAC" w:rsidTr="00D108F6">
        <w:trPr>
          <w:trHeight w:val="709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04.1.10.S2180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214 800,00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7 669 330,00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7 976 960,00</w:t>
            </w:r>
          </w:p>
        </w:tc>
      </w:tr>
      <w:tr w:rsidR="006D5DAC" w:rsidRPr="006D5DAC" w:rsidTr="00D108F6">
        <w:trPr>
          <w:trHeight w:val="72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Расходы на реализацию дополнительных мероприятий по модернизации школьных систем образования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04.1.10.S2350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24 749,43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736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04.1.10.S2350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24 749,43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621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 xml:space="preserve">Профессиональная подготовка, переподготовка и повышение </w:t>
            </w:r>
            <w:r w:rsidRPr="006D5DAC">
              <w:rPr>
                <w:rFonts w:eastAsia="Times New Roman"/>
                <w:b/>
                <w:bCs/>
                <w:color w:val="000000"/>
              </w:rPr>
              <w:lastRenderedPageBreak/>
              <w:t>квалификации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lastRenderedPageBreak/>
              <w:t>133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5 000,00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41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lastRenderedPageBreak/>
              <w:t>Муниципальная программа «Развитие муниципальной службы в Воскресенском муниципальном округе Нижегородской области» на 2023-2028 годы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06.0.00.00000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5 000,00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556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Подпрограмма "Создание условий для развития муниципальной службы"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06.1.00.00000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5 000,00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70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Организация повышения квалификации и переподготовки муниципальных служащих, участие в семинарах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06.1.01.00000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5 000,00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734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Расходы на организацию повышения квалификации и переподготовку муниципальных служащих, участие в семинарах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06.1.01.29110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5 000,00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609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06.1.01.29110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5 000,00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63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197 490,34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31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Культура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197 490,34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791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Муниципальная программа "Адресная инвестиционная программа Воскресенского муниципального округа Нижегородской области"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04.0.00.00000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66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 xml:space="preserve">Подпрограмма "Адресная инвестиционная программа Воскресенского муниципального </w:t>
            </w:r>
            <w:r w:rsidRPr="006D5DAC">
              <w:rPr>
                <w:rFonts w:eastAsia="Times New Roman"/>
                <w:color w:val="000000"/>
              </w:rPr>
              <w:lastRenderedPageBreak/>
              <w:t>округа Нижегородской области по строительству"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lastRenderedPageBreak/>
              <w:t>133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04.1.00.00000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31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lastRenderedPageBreak/>
              <w:t>Прочие расходы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04.1.10.00000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222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Ремонт вентиляции и утепление ниш подвала музея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04.1.10.10120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131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04.1.10.10120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197 490,34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242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25 803 723,61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25 850 830,00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25 850 830,00</w:t>
            </w:r>
          </w:p>
        </w:tc>
      </w:tr>
      <w:tr w:rsidR="006D5DAC" w:rsidRPr="006D5DAC" w:rsidTr="00D108F6">
        <w:trPr>
          <w:trHeight w:val="131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Социальное обеспечение населения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47 130,00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47 130,00</w:t>
            </w:r>
          </w:p>
        </w:tc>
      </w:tr>
      <w:tr w:rsidR="006D5DAC" w:rsidRPr="006D5DAC" w:rsidTr="00D108F6">
        <w:trPr>
          <w:trHeight w:val="698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Муниципальная программа "Адресная инвестиционная программа Воскресенского муниципального округа Нижегородской области"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04.0.00.00000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47 130,00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47 130,00</w:t>
            </w:r>
          </w:p>
        </w:tc>
      </w:tr>
      <w:tr w:rsidR="006D5DAC" w:rsidRPr="006D5DAC" w:rsidTr="00D108F6">
        <w:trPr>
          <w:trHeight w:val="727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Подпрограмма "Адресная инвестиционная программа Воскресенского муниципального округа Нижегородской области по строительству"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04.1.00.00000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47 130,00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47 130,00</w:t>
            </w:r>
          </w:p>
        </w:tc>
      </w:tr>
      <w:tr w:rsidR="006D5DAC" w:rsidRPr="006D5DAC" w:rsidTr="00D108F6">
        <w:trPr>
          <w:trHeight w:val="301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 xml:space="preserve">Реализация постановления </w:t>
            </w:r>
            <w:proofErr w:type="gramStart"/>
            <w:r w:rsidRPr="006D5DAC">
              <w:rPr>
                <w:rFonts w:eastAsia="Times New Roman"/>
                <w:color w:val="000000"/>
              </w:rPr>
              <w:t>Правительства</w:t>
            </w:r>
            <w:proofErr w:type="gramEnd"/>
            <w:r w:rsidRPr="006D5DAC">
              <w:rPr>
                <w:rFonts w:eastAsia="Times New Roman"/>
                <w:color w:val="000000"/>
              </w:rPr>
              <w:t xml:space="preserve"> НО от 15.06.2021 г №490 «Об утверждении Порядка предоставления и распределения из областного бюджета бюджетам муниципальных районов, муниципальных округов и городских округов Нижегородской области иных межбюджетных трансфертов на предоставление социальных выплат на возмещение части процентной ставки по </w:t>
            </w:r>
            <w:r w:rsidRPr="006D5DAC">
              <w:rPr>
                <w:rFonts w:eastAsia="Times New Roman"/>
                <w:color w:val="000000"/>
              </w:rPr>
              <w:lastRenderedPageBreak/>
              <w:t>кредитам, полученным гражданами на газификацию жилья в российских кредитных организациях»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lastRenderedPageBreak/>
              <w:t>133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04.1.05.00000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47 130,00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47 130,00</w:t>
            </w:r>
          </w:p>
        </w:tc>
      </w:tr>
      <w:tr w:rsidR="006D5DAC" w:rsidRPr="006D5DAC" w:rsidTr="00D108F6">
        <w:trPr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lastRenderedPageBreak/>
              <w:t>Расходы местного бюджета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 за счёт средств областного бюджета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04.1.05.74500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47 130,00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47 130,00</w:t>
            </w:r>
          </w:p>
        </w:tc>
      </w:tr>
      <w:tr w:rsidR="006D5DAC" w:rsidRPr="006D5DAC" w:rsidTr="00D108F6">
        <w:trPr>
          <w:trHeight w:val="41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04.1.05.74500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300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47 130,00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47 130,00</w:t>
            </w:r>
          </w:p>
        </w:tc>
      </w:tr>
      <w:tr w:rsidR="006D5DAC" w:rsidRPr="006D5DAC" w:rsidTr="00D108F6">
        <w:trPr>
          <w:trHeight w:val="31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Охрана семьи и детства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25 803 723,61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25 803 700,00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25 803 700,00</w:t>
            </w:r>
          </w:p>
        </w:tc>
      </w:tr>
      <w:tr w:rsidR="006D5DAC" w:rsidRPr="006D5DAC" w:rsidTr="00D108F6">
        <w:trPr>
          <w:trHeight w:val="809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Муниципальная программа "Адресная инвестиционная программа Воскресенского муниципального округа Нижегородской области"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04.0.00.00000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25 803 723,61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25 803 700,00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25 803 700,00</w:t>
            </w:r>
          </w:p>
        </w:tc>
      </w:tr>
      <w:tr w:rsidR="006D5DAC" w:rsidRPr="006D5DAC" w:rsidTr="00D108F6">
        <w:trPr>
          <w:trHeight w:val="98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Подпрограмма "Адресная инвестиционная программа Воскресенского муниципального округа Нижегородской области по строительству"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04.1.00.00000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25 803 723,61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25 803 700,00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25 803 700,00</w:t>
            </w:r>
          </w:p>
        </w:tc>
      </w:tr>
      <w:tr w:rsidR="006D5DAC" w:rsidRPr="006D5DAC" w:rsidTr="00D108F6">
        <w:trPr>
          <w:trHeight w:val="862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lastRenderedPageBreak/>
              <w:t>Выполнение государственных обязательств по обеспечению жильём отдельных категорий граждан, установленных законодательством Нижегородской области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04.1.03.00000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25 803 723,61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25 803 700,00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25 803 700,00</w:t>
            </w:r>
          </w:p>
        </w:tc>
      </w:tr>
      <w:tr w:rsidR="006D5DAC" w:rsidRPr="006D5DAC" w:rsidTr="00D108F6">
        <w:trPr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 xml:space="preserve">Проведение ремонта жилых помещений, собственниками которых являются дети-сироты и дети, оставшиеся без попечения родителей, лица из числа детей-сирот и детей, оставшихся без попечения родителей, а также лица, право на ремонт жилых </w:t>
            </w:r>
            <w:proofErr w:type="gramStart"/>
            <w:r w:rsidRPr="006D5DAC">
              <w:rPr>
                <w:rFonts w:eastAsia="Times New Roman"/>
                <w:color w:val="000000"/>
              </w:rPr>
              <w:t>помещений</w:t>
            </w:r>
            <w:proofErr w:type="gramEnd"/>
            <w:r w:rsidRPr="006D5DAC">
              <w:rPr>
                <w:rFonts w:eastAsia="Times New Roman"/>
                <w:color w:val="000000"/>
              </w:rPr>
              <w:t xml:space="preserve"> которых сохранено законодательством Нижегородской области,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04.1.03.73120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393 723,61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393 700,00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393 700,00</w:t>
            </w:r>
          </w:p>
        </w:tc>
      </w:tr>
      <w:tr w:rsidR="006D5DAC" w:rsidRPr="006D5DAC" w:rsidTr="00D108F6">
        <w:trPr>
          <w:trHeight w:val="41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04.1.03.73120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393 723,61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393 700,00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393 700,00</w:t>
            </w:r>
          </w:p>
        </w:tc>
      </w:tr>
      <w:tr w:rsidR="006D5DAC" w:rsidRPr="006D5DAC" w:rsidTr="00D108F6">
        <w:trPr>
          <w:trHeight w:val="1149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 xml:space="preserve">Расходы на обеспечение детей-сирот и детей, оставшихся без попечения родителей, </w:t>
            </w:r>
            <w:r w:rsidRPr="006D5DAC">
              <w:rPr>
                <w:rFonts w:eastAsia="Times New Roman"/>
                <w:color w:val="000000"/>
              </w:rPr>
              <w:br/>
              <w:t>лиц из числа детей-сирот и детей, оставшихся без попечения родителей, жилыми помещениями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04.1.03.R0820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25 410 000,00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25 410 000,00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25 410 000,00</w:t>
            </w:r>
          </w:p>
        </w:tc>
      </w:tr>
      <w:tr w:rsidR="006D5DAC" w:rsidRPr="006D5DAC" w:rsidTr="00D108F6">
        <w:trPr>
          <w:trHeight w:val="321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 xml:space="preserve">Капитальные вложения в объекты </w:t>
            </w:r>
            <w:r w:rsidRPr="006D5DAC">
              <w:rPr>
                <w:rFonts w:eastAsia="Times New Roman"/>
                <w:i/>
                <w:iCs/>
                <w:color w:val="000000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lastRenderedPageBreak/>
              <w:t>133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04.1.03.R0820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25 410 000,00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25 410 000,00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25 410 000,00</w:t>
            </w:r>
          </w:p>
        </w:tc>
      </w:tr>
      <w:tr w:rsidR="006D5DAC" w:rsidRPr="006D5DAC" w:rsidTr="00D108F6">
        <w:trPr>
          <w:trHeight w:val="1184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lastRenderedPageBreak/>
              <w:t>КОМИТЕТ ПО УПРАВЛЕНИЮ МУНИЦИПАЛЬНЫМ ИМУЩЕСТВОМ ВОСКРЕСЕНСКОГО МУНИЦИПАЛЬНОГО ОКРУГА НИЖЕГОРОДСКОЙ ОБЛАСТИ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366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8 233 967,12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5 613 100,00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5 613 100,00</w:t>
            </w:r>
          </w:p>
        </w:tc>
      </w:tr>
      <w:tr w:rsidR="006D5DAC" w:rsidRPr="006D5DAC" w:rsidTr="00D108F6">
        <w:trPr>
          <w:trHeight w:val="63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366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5 397 719,58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4 735 900,00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4 735 900,00</w:t>
            </w:r>
          </w:p>
        </w:tc>
      </w:tr>
      <w:tr w:rsidR="006D5DAC" w:rsidRPr="006D5DAC" w:rsidTr="00D108F6">
        <w:trPr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366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5 397 719,58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4 735 900,00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4 735 900,00</w:t>
            </w:r>
          </w:p>
        </w:tc>
      </w:tr>
      <w:tr w:rsidR="006D5DAC" w:rsidRPr="006D5DAC" w:rsidTr="00D108F6">
        <w:trPr>
          <w:trHeight w:val="728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Муниципальная программа «Управление муниципальным имуществом Воскресенского муниципального округа Нижегородской области»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13.0.00.00000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5 381 195,58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4 735 900,00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4 735 900,00</w:t>
            </w:r>
          </w:p>
        </w:tc>
      </w:tr>
      <w:tr w:rsidR="006D5DAC" w:rsidRPr="006D5DAC" w:rsidTr="00D108F6">
        <w:trPr>
          <w:trHeight w:val="196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Подпрограмма "Повышение эффективности использования муниципального имущества и земельных ресурсов"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13.1.00.00000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674 695,58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250 000,00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250 000,00</w:t>
            </w:r>
          </w:p>
        </w:tc>
      </w:tr>
      <w:tr w:rsidR="006D5DAC" w:rsidRPr="006D5DAC" w:rsidTr="00D108F6">
        <w:trPr>
          <w:trHeight w:val="41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Повышение эффективности использования муниципального имущества и земельных ресурсов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13.1.02.00000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674 695,58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250 000,00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250 000,00</w:t>
            </w:r>
          </w:p>
        </w:tc>
      </w:tr>
      <w:tr w:rsidR="006D5DAC" w:rsidRPr="006D5DAC" w:rsidTr="00D108F6">
        <w:trPr>
          <w:trHeight w:val="41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 xml:space="preserve">Проведение технической инвентаризации объектов недвижимого имущества, линейных сооружений, в т.ч. имущества казны, изготовление технических планов, постановка на кадастровый учет и государственная регистрация прав, в том числе и для реализации прогнозного плана (программы) </w:t>
            </w:r>
            <w:r w:rsidRPr="006D5DAC">
              <w:rPr>
                <w:rFonts w:eastAsia="Times New Roman"/>
                <w:color w:val="000000"/>
              </w:rPr>
              <w:lastRenderedPageBreak/>
              <w:t>приватизации муниципального имущества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lastRenderedPageBreak/>
              <w:t>366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13.1.02.29011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427 830,96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357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366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13.1.02.29011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427 830,96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511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Оценка рыночной стоимости объектов муниципальной собственности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13.1.02.29012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246 864,62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250 000,00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250 000,00</w:t>
            </w:r>
          </w:p>
        </w:tc>
      </w:tr>
      <w:tr w:rsidR="006D5DAC" w:rsidRPr="006D5DAC" w:rsidTr="00D108F6">
        <w:trPr>
          <w:trHeight w:val="66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366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13.1.02.29012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246 864,62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250 000,00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250 000,00</w:t>
            </w:r>
          </w:p>
        </w:tc>
      </w:tr>
      <w:tr w:rsidR="006D5DAC" w:rsidRPr="006D5DAC" w:rsidTr="00D108F6">
        <w:trPr>
          <w:trHeight w:val="94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13.2.00.00000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4 706 500,00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4 485 900,00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4 485 900,00</w:t>
            </w:r>
          </w:p>
        </w:tc>
      </w:tr>
      <w:tr w:rsidR="006D5DAC" w:rsidRPr="006D5DAC" w:rsidTr="00D108F6">
        <w:trPr>
          <w:trHeight w:val="152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13.2.01.00000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4 706 500,00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4 485 900,00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4 485 900,00</w:t>
            </w:r>
          </w:p>
        </w:tc>
      </w:tr>
      <w:tr w:rsidR="006D5DAC" w:rsidRPr="006D5DAC" w:rsidTr="00D108F6">
        <w:trPr>
          <w:trHeight w:val="567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Расходы на обеспечение деятельности аппарата управления КУМИ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13.2.01.20190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4 706 500,00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4 485 900,00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4 485 900,00</w:t>
            </w:r>
          </w:p>
        </w:tc>
      </w:tr>
      <w:tr w:rsidR="006D5DAC" w:rsidRPr="006D5DAC" w:rsidTr="00D108F6">
        <w:trPr>
          <w:trHeight w:val="131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366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13.2.01.20190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4 490 500,00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4 325 000,00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4 325 000,00</w:t>
            </w:r>
          </w:p>
        </w:tc>
      </w:tr>
      <w:tr w:rsidR="006D5DAC" w:rsidRPr="006D5DAC" w:rsidTr="00D108F6">
        <w:trPr>
          <w:trHeight w:val="557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366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13.2.01.20190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216 000,00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160 900,00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160 900,00</w:t>
            </w:r>
          </w:p>
        </w:tc>
      </w:tr>
      <w:tr w:rsidR="006D5DAC" w:rsidRPr="006D5DAC" w:rsidTr="00D108F6">
        <w:trPr>
          <w:trHeight w:val="31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16 524,00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63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16 524,00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Прочие непрограммные расходы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77.7.04.00000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16 524,00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lastRenderedPageBreak/>
              <w:t>Прочие выплаты по обязательствам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77.7.04.92260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16 524,00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32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366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77.7.04.92260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16 524,00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366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1 212 176,35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225 000,00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225 000,00</w:t>
            </w:r>
          </w:p>
        </w:tc>
      </w:tr>
      <w:tr w:rsidR="006D5DAC" w:rsidRPr="006D5DAC" w:rsidTr="00D108F6">
        <w:trPr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Сельское хозяйство и рыболовство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366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1 000 000,00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75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Муниципальная программа «Развитие агропромышленного комплекса Воскресенского муниципального округа Нижегородской области»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12.0.00.00000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927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Подпрограмма "Развитие сельского хозяйства, пищевой и перерабатывающей промышленности Воскресенского муниципального района" до 2024 года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12.1.00.00000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521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Региональный проект "Вовлечение в оборот и комплексная мелиорация земель сельскохозяйственного назначения"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12.1.64.00000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1104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Подготовка проектов межевания земельных участков и на проведение кадастровых работ за счет средств областного и местного бюджетов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12.1.64.L5990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366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12.1.64.L5990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1 000 000,00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63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366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212 176,35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225 000,00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225 000,00</w:t>
            </w:r>
          </w:p>
        </w:tc>
      </w:tr>
      <w:tr w:rsidR="006D5DAC" w:rsidRPr="006D5DAC" w:rsidTr="00D108F6">
        <w:trPr>
          <w:trHeight w:val="494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lastRenderedPageBreak/>
              <w:t>Муниципальная программа «Управление муниципальным имуществом Воскресенского муниципального округа Нижегородской области»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13.0.00.00000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212 176,35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225 000,00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225 000,00</w:t>
            </w:r>
          </w:p>
        </w:tc>
      </w:tr>
      <w:tr w:rsidR="006D5DAC" w:rsidRPr="006D5DAC" w:rsidTr="00D108F6">
        <w:trPr>
          <w:trHeight w:val="527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Подпрограмма "Повышение эффективности использования муниципального имущества и земельных ресурсов"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13.1.00.00000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212 176,35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225 000,00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225 000,00</w:t>
            </w:r>
          </w:p>
        </w:tc>
      </w:tr>
      <w:tr w:rsidR="006D5DAC" w:rsidRPr="006D5DAC" w:rsidTr="00D108F6">
        <w:trPr>
          <w:trHeight w:val="543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Повышение эффективности использования муниципального имущества и земельных ресурсов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13.1.02.00000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212 176,35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225 000,00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225 000,00</w:t>
            </w:r>
          </w:p>
        </w:tc>
      </w:tr>
      <w:tr w:rsidR="006D5DAC" w:rsidRPr="006D5DAC" w:rsidTr="00D108F6">
        <w:trPr>
          <w:trHeight w:val="697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Формирование земельных участков, в том числе под объектами муниципальной собственности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13.1.02.29005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212 176,35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225 000,00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225 000,00</w:t>
            </w:r>
          </w:p>
        </w:tc>
      </w:tr>
      <w:tr w:rsidR="006D5DAC" w:rsidRPr="006D5DAC" w:rsidTr="00D108F6">
        <w:trPr>
          <w:trHeight w:val="567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366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13.1.02.29005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212 176,35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225 000,00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225 000,00</w:t>
            </w:r>
          </w:p>
        </w:tc>
      </w:tr>
      <w:tr w:rsidR="006D5DAC" w:rsidRPr="006D5DAC" w:rsidTr="00D108F6">
        <w:trPr>
          <w:trHeight w:val="437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366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1 624 071,19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652 200,00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652 200,00</w:t>
            </w:r>
          </w:p>
        </w:tc>
      </w:tr>
      <w:tr w:rsidR="006D5DAC" w:rsidRPr="006D5DAC" w:rsidTr="00D108F6">
        <w:trPr>
          <w:trHeight w:val="31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366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1 624 071,19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652 200,00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652 200,00</w:t>
            </w:r>
          </w:p>
        </w:tc>
      </w:tr>
      <w:tr w:rsidR="006D5DAC" w:rsidRPr="006D5DAC" w:rsidTr="00D108F6">
        <w:trPr>
          <w:trHeight w:val="691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Муниципальная программа «Развитие жилищно-коммунального хозяйства и охраны окружающей среды Воскресенского муниципального округа»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05.0.00.00000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177 741,08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200 000,00</w:t>
            </w:r>
          </w:p>
        </w:tc>
      </w:tr>
      <w:tr w:rsidR="006D5DAC" w:rsidRPr="006D5DAC" w:rsidTr="00D108F6">
        <w:trPr>
          <w:trHeight w:val="582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Подпрограмма "Снижение количества технологических нарушений на системах и устранение их в нормативные сроки"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05.2.00.00000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177 741,08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200 000,00</w:t>
            </w:r>
          </w:p>
        </w:tc>
      </w:tr>
      <w:tr w:rsidR="006D5DAC" w:rsidRPr="006D5DAC" w:rsidTr="00D108F6">
        <w:trPr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 xml:space="preserve">Взносы на капремонт по муниципальному жилфонду </w:t>
            </w:r>
            <w:r w:rsidRPr="006D5DAC">
              <w:rPr>
                <w:rFonts w:eastAsia="Times New Roman"/>
                <w:color w:val="000000"/>
              </w:rPr>
              <w:lastRenderedPageBreak/>
              <w:t>многоквартирных домов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lastRenderedPageBreak/>
              <w:t>366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05.2.02.00000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177 741,08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200 000,00</w:t>
            </w:r>
          </w:p>
        </w:tc>
      </w:tr>
      <w:tr w:rsidR="006D5DAC" w:rsidRPr="006D5DAC" w:rsidTr="00D108F6">
        <w:trPr>
          <w:trHeight w:val="41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lastRenderedPageBreak/>
              <w:t>Расходы на взносы на капремонт по муниципальному жилфонду многоквартирных домов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05.2.02.29050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177 741,08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200 000,00</w:t>
            </w:r>
          </w:p>
        </w:tc>
      </w:tr>
      <w:tr w:rsidR="006D5DAC" w:rsidRPr="006D5DAC" w:rsidTr="00D108F6">
        <w:trPr>
          <w:trHeight w:val="44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366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05.2.02.29050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177 741,08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200 000,00</w:t>
            </w:r>
          </w:p>
        </w:tc>
      </w:tr>
      <w:tr w:rsidR="006D5DAC" w:rsidRPr="006D5DAC" w:rsidTr="00D108F6">
        <w:trPr>
          <w:trHeight w:val="11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Муниципальная программа «Управление муниципальным имуществом Воскресенского муниципального округа Нижегородской области»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13.0.00.00000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75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Подпрограмма "Повышение эффективности использования муниципального имущества и земельных ресурсов"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13.1.00.00000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34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Повышение эффективности использования муниципального имущества и земельных ресурсов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13.1.02.00000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654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Приобретение имущества в муниципальную собственность Воскресенского муниципального округа Нижегородской области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13.1.02.29016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401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366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13.1.02.29016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1 000 000,00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31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446 330,11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452 200,00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452 200,00</w:t>
            </w:r>
          </w:p>
        </w:tc>
      </w:tr>
      <w:tr w:rsidR="006D5DAC" w:rsidRPr="006D5DAC" w:rsidTr="00D108F6">
        <w:trPr>
          <w:trHeight w:val="78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446 330,11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452 200,00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452 200,00</w:t>
            </w:r>
          </w:p>
        </w:tc>
      </w:tr>
      <w:tr w:rsidR="006D5DAC" w:rsidRPr="006D5DAC" w:rsidTr="00D108F6">
        <w:trPr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Прочие непрограммные расходы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77.7.04.00000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446 330,11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452 200,00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452 200,00</w:t>
            </w:r>
          </w:p>
        </w:tc>
      </w:tr>
      <w:tr w:rsidR="006D5DAC" w:rsidRPr="006D5DAC" w:rsidTr="00D108F6">
        <w:trPr>
          <w:trHeight w:val="218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Прочие мероприятия в области жилищно-коммунального хозяйства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77.7.04.29130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446 330,11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452 200,00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452 200,00</w:t>
            </w:r>
          </w:p>
        </w:tc>
      </w:tr>
      <w:tr w:rsidR="006D5DAC" w:rsidRPr="006D5DAC" w:rsidTr="00D108F6">
        <w:trPr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 xml:space="preserve">Закупка товаров, работ и услуг для </w:t>
            </w:r>
            <w:r w:rsidRPr="006D5DAC">
              <w:rPr>
                <w:rFonts w:eastAsia="Times New Roman"/>
                <w:i/>
                <w:iCs/>
                <w:color w:val="00000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lastRenderedPageBreak/>
              <w:t>366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77.7.04.29130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446 330,11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452 200,00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452 200,00</w:t>
            </w:r>
          </w:p>
        </w:tc>
      </w:tr>
      <w:tr w:rsidR="006D5DAC" w:rsidRPr="006D5DAC" w:rsidTr="00D108F6">
        <w:trPr>
          <w:trHeight w:val="698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lastRenderedPageBreak/>
              <w:t>АДМИНИСТРАЦИЯ ВОСКРЕСЕНСКОГО МУНИЦИПАЛЬНОГО ОКРУГА НИЖЕГОРОДСКОЙ ОБЛАСТИ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121 195 097,36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98 956 940,00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99 122 701,00</w:t>
            </w:r>
          </w:p>
        </w:tc>
      </w:tr>
      <w:tr w:rsidR="006D5DAC" w:rsidRPr="006D5DAC" w:rsidTr="00D108F6">
        <w:trPr>
          <w:trHeight w:val="63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58 326 330,44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54 373 800,00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54 373 800,00</w:t>
            </w:r>
          </w:p>
        </w:tc>
      </w:tr>
      <w:tr w:rsidR="006D5DAC" w:rsidRPr="006D5DAC" w:rsidTr="00D108F6">
        <w:trPr>
          <w:trHeight w:val="793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5 045 600,00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4 634 600,00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4 634 600,00</w:t>
            </w:r>
          </w:p>
        </w:tc>
      </w:tr>
      <w:tr w:rsidR="006D5DAC" w:rsidRPr="006D5DAC" w:rsidTr="00D108F6">
        <w:trPr>
          <w:trHeight w:val="31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5 045 600,00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4 634 600,00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4 634 600,00</w:t>
            </w:r>
          </w:p>
        </w:tc>
      </w:tr>
      <w:tr w:rsidR="006D5DAC" w:rsidRPr="006D5DAC" w:rsidTr="00D108F6">
        <w:trPr>
          <w:trHeight w:val="63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5 045 600,00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4 634 600,00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4 634 600,00</w:t>
            </w:r>
          </w:p>
        </w:tc>
      </w:tr>
      <w:tr w:rsidR="006D5DAC" w:rsidRPr="006D5DAC" w:rsidTr="00D108F6">
        <w:trPr>
          <w:trHeight w:val="269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77.7.01.00000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5 045 600,00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4 634 600,00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4 634 600,00</w:t>
            </w:r>
          </w:p>
        </w:tc>
      </w:tr>
      <w:tr w:rsidR="006D5DAC" w:rsidRPr="006D5DAC" w:rsidTr="00D108F6">
        <w:trPr>
          <w:trHeight w:val="41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Глава муниципального образования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77.7.01.01000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5 045 600,00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4 634 600,00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4 634 600,00</w:t>
            </w:r>
          </w:p>
        </w:tc>
      </w:tr>
      <w:tr w:rsidR="006D5DAC" w:rsidRPr="006D5DAC" w:rsidTr="00D108F6">
        <w:trPr>
          <w:trHeight w:val="833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77.7.01.01000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5 040 100,00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4 634 600,00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4 634 600,00</w:t>
            </w:r>
          </w:p>
        </w:tc>
      </w:tr>
      <w:tr w:rsidR="006D5DAC" w:rsidRPr="006D5DAC" w:rsidTr="00D108F6">
        <w:trPr>
          <w:trHeight w:val="747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77.7.01.01000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5 500,00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132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 xml:space="preserve">Функционирование законодательных (представительных) органов государственной власти и представительных органов </w:t>
            </w:r>
            <w:r w:rsidRPr="006D5DAC">
              <w:rPr>
                <w:rFonts w:eastAsia="Times New Roman"/>
                <w:b/>
                <w:bCs/>
                <w:color w:val="000000"/>
              </w:rPr>
              <w:lastRenderedPageBreak/>
              <w:t>муниципальных образований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lastRenderedPageBreak/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912 604,96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924 200,00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924 200,00</w:t>
            </w:r>
          </w:p>
        </w:tc>
      </w:tr>
      <w:tr w:rsidR="006D5DAC" w:rsidRPr="006D5DAC" w:rsidTr="00D108F6">
        <w:trPr>
          <w:trHeight w:val="31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lastRenderedPageBreak/>
              <w:t>Непрограммные расходы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912 604,96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924 200,00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924 200,00</w:t>
            </w:r>
          </w:p>
        </w:tc>
      </w:tr>
      <w:tr w:rsidR="006D5DAC" w:rsidRPr="006D5DAC" w:rsidTr="00D108F6">
        <w:trPr>
          <w:trHeight w:val="63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912 604,96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924 200,00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924 200,00</w:t>
            </w:r>
          </w:p>
        </w:tc>
      </w:tr>
      <w:tr w:rsidR="006D5DAC" w:rsidRPr="006D5DAC" w:rsidTr="00D108F6">
        <w:trPr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77.7.01.00000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912 604,96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924 200,00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924 200,00</w:t>
            </w:r>
          </w:p>
        </w:tc>
      </w:tr>
      <w:tr w:rsidR="006D5DAC" w:rsidRPr="006D5DAC" w:rsidTr="00D108F6">
        <w:trPr>
          <w:trHeight w:val="342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77.7.01.20190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912 604,96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924 200,00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924 200,00</w:t>
            </w:r>
          </w:p>
        </w:tc>
      </w:tr>
      <w:tr w:rsidR="006D5DAC" w:rsidRPr="006D5DAC" w:rsidTr="00D108F6">
        <w:trPr>
          <w:trHeight w:val="120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77.7.01.20190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800 100,00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800 100,00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800 100,00</w:t>
            </w:r>
          </w:p>
        </w:tc>
      </w:tr>
      <w:tr w:rsidR="006D5DAC" w:rsidRPr="006D5DAC" w:rsidTr="00D108F6">
        <w:trPr>
          <w:trHeight w:val="25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77.7.01.20190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112 504,96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124 100,00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124 100,00</w:t>
            </w:r>
          </w:p>
        </w:tc>
      </w:tr>
      <w:tr w:rsidR="006D5DAC" w:rsidRPr="006D5DAC" w:rsidTr="00D108F6">
        <w:trPr>
          <w:trHeight w:val="97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34 324 412,03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34 572 500,00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34 572 500,00</w:t>
            </w:r>
          </w:p>
        </w:tc>
      </w:tr>
      <w:tr w:rsidR="006D5DAC" w:rsidRPr="006D5DAC" w:rsidTr="00D108F6">
        <w:trPr>
          <w:trHeight w:val="31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34 324 412,03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34 572 500,00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34 572 500,00</w:t>
            </w:r>
          </w:p>
        </w:tc>
      </w:tr>
      <w:tr w:rsidR="006D5DAC" w:rsidRPr="006D5DAC" w:rsidTr="00D108F6">
        <w:trPr>
          <w:trHeight w:val="63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34 324 412,03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34 572 500,00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34 572 500,00</w:t>
            </w:r>
          </w:p>
        </w:tc>
      </w:tr>
      <w:tr w:rsidR="006D5DAC" w:rsidRPr="006D5DAC" w:rsidTr="00D108F6">
        <w:trPr>
          <w:trHeight w:val="328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77.7.01.00000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34 324 412,03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34 572 500,00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34 572 500,00</w:t>
            </w:r>
          </w:p>
        </w:tc>
      </w:tr>
      <w:tr w:rsidR="006D5DAC" w:rsidRPr="006D5DAC" w:rsidTr="00D108F6">
        <w:trPr>
          <w:trHeight w:val="559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77.7.01.20190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32 851 012,03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33 099 100,00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33 099 100,00</w:t>
            </w:r>
          </w:p>
        </w:tc>
      </w:tr>
      <w:tr w:rsidR="006D5DAC" w:rsidRPr="006D5DAC" w:rsidTr="00D108F6">
        <w:trPr>
          <w:trHeight w:val="1407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77.7.01.20190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30 202 200,00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30 202 200,00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30 202 200,00</w:t>
            </w:r>
          </w:p>
        </w:tc>
      </w:tr>
      <w:tr w:rsidR="006D5DAC" w:rsidRPr="006D5DAC" w:rsidTr="00D108F6">
        <w:trPr>
          <w:trHeight w:val="41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77.7.01.20190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2 645 312,03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2 893 400,00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2 893 400,00</w:t>
            </w:r>
          </w:p>
        </w:tc>
      </w:tr>
      <w:tr w:rsidR="006D5DAC" w:rsidRPr="006D5DAC" w:rsidTr="00D108F6">
        <w:trPr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77.7.01.20190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3 500,00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3 500,00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3 500,00</w:t>
            </w:r>
          </w:p>
        </w:tc>
      </w:tr>
      <w:tr w:rsidR="006D5DAC" w:rsidRPr="006D5DAC" w:rsidTr="00D108F6">
        <w:trPr>
          <w:trHeight w:val="128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 (единая субвенция)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77.7.01.73920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738 400,00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738 400,00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738 400,00</w:t>
            </w:r>
          </w:p>
        </w:tc>
      </w:tr>
      <w:tr w:rsidR="006D5DAC" w:rsidRPr="006D5DAC" w:rsidTr="00D108F6">
        <w:trPr>
          <w:trHeight w:val="1743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77.7.01.73920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698 000,00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698 000,00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698 000,00</w:t>
            </w:r>
          </w:p>
        </w:tc>
      </w:tr>
      <w:tr w:rsidR="006D5DAC" w:rsidRPr="006D5DAC" w:rsidTr="00D108F6">
        <w:trPr>
          <w:trHeight w:val="509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77.7.01.73920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40 400,00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40 400,00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40 400,00</w:t>
            </w:r>
          </w:p>
        </w:tc>
      </w:tr>
      <w:tr w:rsidR="006D5DAC" w:rsidRPr="006D5DAC" w:rsidTr="00D108F6">
        <w:trPr>
          <w:trHeight w:val="946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 xml:space="preserve">Расходы местного бюджета на исполнение отдельных государственных полномочий по организации и осуществлению </w:t>
            </w:r>
            <w:r w:rsidRPr="006D5DAC">
              <w:rPr>
                <w:rFonts w:eastAsia="Times New Roman"/>
                <w:color w:val="000000"/>
              </w:rPr>
              <w:lastRenderedPageBreak/>
              <w:t>деятельности по опеке и попечительству в отношении совершеннолетних граждан (единая субвенция)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lastRenderedPageBreak/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77.7.01.73940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735 000,00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735 000,00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735 000,00</w:t>
            </w:r>
          </w:p>
        </w:tc>
      </w:tr>
      <w:tr w:rsidR="006D5DAC" w:rsidRPr="006D5DAC" w:rsidTr="00D108F6">
        <w:trPr>
          <w:trHeight w:val="84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77.7.01.73940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698 000,00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698 000,00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698 000,00</w:t>
            </w:r>
          </w:p>
        </w:tc>
      </w:tr>
      <w:tr w:rsidR="006D5DAC" w:rsidRPr="006D5DAC" w:rsidTr="00D108F6">
        <w:trPr>
          <w:trHeight w:val="41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77.7.01.73940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37 000,00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37 000,00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37 000,00</w:t>
            </w:r>
          </w:p>
        </w:tc>
      </w:tr>
      <w:tr w:rsidR="006D5DAC" w:rsidRPr="006D5DAC" w:rsidTr="00D108F6">
        <w:trPr>
          <w:trHeight w:val="31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Судебная система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67 400,00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7 800,00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7 800,00</w:t>
            </w:r>
          </w:p>
        </w:tc>
      </w:tr>
      <w:tr w:rsidR="006D5DAC" w:rsidRPr="006D5DAC" w:rsidTr="00D108F6">
        <w:trPr>
          <w:trHeight w:val="31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67 400,00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7 800,00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7 800,00</w:t>
            </w:r>
          </w:p>
        </w:tc>
      </w:tr>
      <w:tr w:rsidR="006D5DAC" w:rsidRPr="006D5DAC" w:rsidTr="00D108F6">
        <w:trPr>
          <w:trHeight w:val="63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67 400,00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7 800,00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7 800,00</w:t>
            </w:r>
          </w:p>
        </w:tc>
      </w:tr>
      <w:tr w:rsidR="006D5DAC" w:rsidRPr="006D5DAC" w:rsidTr="00D108F6">
        <w:trPr>
          <w:trHeight w:val="273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Непрограммные расходы за счет средств федерального бюджета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77.7.03.00000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67 400,00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7 800,00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7 800,00</w:t>
            </w:r>
          </w:p>
        </w:tc>
      </w:tr>
      <w:tr w:rsidR="006D5DAC" w:rsidRPr="006D5DAC" w:rsidTr="00D108F6">
        <w:trPr>
          <w:trHeight w:val="141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Расходы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77.7.03.51200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67 400,00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7 800,00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7 800,00</w:t>
            </w:r>
          </w:p>
        </w:tc>
      </w:tr>
      <w:tr w:rsidR="006D5DAC" w:rsidRPr="006D5DAC" w:rsidTr="00D108F6">
        <w:trPr>
          <w:trHeight w:val="346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77.7.03.51200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67 400,00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7 800,00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7 800,00</w:t>
            </w:r>
          </w:p>
        </w:tc>
      </w:tr>
      <w:tr w:rsidR="006D5DAC" w:rsidRPr="006D5DAC" w:rsidTr="00D108F6">
        <w:trPr>
          <w:trHeight w:val="357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lastRenderedPageBreak/>
              <w:t>Другие общегосударственные вопросы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17 976 313,45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14 234 700,00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14 234 700,00</w:t>
            </w:r>
          </w:p>
        </w:tc>
      </w:tr>
      <w:tr w:rsidR="006D5DAC" w:rsidRPr="006D5DAC" w:rsidTr="00D108F6">
        <w:trPr>
          <w:trHeight w:val="10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Муниципальная программа «Развитие муниципальной службы в Воскресенском муниципальном округе Нижегородской области» на 2023-2028 годы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06.0.00.00000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183 271,05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185 600,00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185 600,00</w:t>
            </w:r>
          </w:p>
        </w:tc>
      </w:tr>
      <w:tr w:rsidR="006D5DAC" w:rsidRPr="006D5DAC" w:rsidTr="00D108F6">
        <w:trPr>
          <w:trHeight w:val="669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Подпрограмма "Создание условий для развития муниципальной службы"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06.1.00.00000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183 271,05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185 600,00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185 600,00</w:t>
            </w:r>
          </w:p>
        </w:tc>
      </w:tr>
      <w:tr w:rsidR="006D5DAC" w:rsidRPr="006D5DAC" w:rsidTr="00D108F6">
        <w:trPr>
          <w:trHeight w:val="131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Организация повышения квалификации и переподготовки муниципальных служащих, участие в семинарах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06.1.01.00000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183 271,05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185 600,00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185 600,00</w:t>
            </w:r>
          </w:p>
        </w:tc>
      </w:tr>
      <w:tr w:rsidR="006D5DAC" w:rsidRPr="006D5DAC" w:rsidTr="00D108F6">
        <w:trPr>
          <w:trHeight w:val="702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Расходы на организацию повышения квалификации и переподготовку муниципальных служащих, участие в семинарах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06.1.01.29110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183 271,05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185 600,00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185 600,00</w:t>
            </w:r>
          </w:p>
        </w:tc>
      </w:tr>
      <w:tr w:rsidR="006D5DAC" w:rsidRPr="006D5DAC" w:rsidTr="00D108F6">
        <w:trPr>
          <w:trHeight w:val="433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06.1.01.29110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183 271,05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185 600,00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185 600,00</w:t>
            </w:r>
          </w:p>
        </w:tc>
      </w:tr>
      <w:tr w:rsidR="006D5DAC" w:rsidRPr="006D5DAC" w:rsidTr="00D108F6">
        <w:trPr>
          <w:trHeight w:val="1309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Муниципальная программа «Защита населения и территории Воскресенского муниципального округа Нижегородской области от чрезвычайных ситуаций, противодействие терроризму и экстремизму, обеспечение безопасности дорожного движения»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11.0.00.00000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167 867,58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646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Подпрограмма «Повышение безопасности дорожного движения в Воскресенском муниципальном округе Нижегородской области»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11.5.00.00000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167 867,58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1088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lastRenderedPageBreak/>
              <w:t>Создание системы пропаганды с целью формирования негативного отношения к правонарушителям в сфере дорожного движения, повышение культуры вождения, формирование у детей навыков безопасного поведения на дорогах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11.5.10.00000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167 867,58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70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 xml:space="preserve">Приобретение и распространение среди учащихся образовательных учреждений и населения округа </w:t>
            </w:r>
            <w:proofErr w:type="spellStart"/>
            <w:r w:rsidRPr="006D5DAC">
              <w:rPr>
                <w:rFonts w:eastAsia="Times New Roman"/>
                <w:color w:val="000000"/>
              </w:rPr>
              <w:t>световозвращающих</w:t>
            </w:r>
            <w:proofErr w:type="spellEnd"/>
            <w:r w:rsidRPr="006D5DAC">
              <w:rPr>
                <w:rFonts w:eastAsia="Times New Roman"/>
                <w:color w:val="000000"/>
              </w:rPr>
              <w:t xml:space="preserve"> элементов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11.5.14.00000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123 432,31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273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 xml:space="preserve">Расходы на приобретение и распространение среди учащихся образовательных учреждений и населения округа </w:t>
            </w:r>
            <w:proofErr w:type="spellStart"/>
            <w:r w:rsidRPr="006D5DAC">
              <w:rPr>
                <w:rFonts w:eastAsia="Times New Roman"/>
                <w:color w:val="000000"/>
              </w:rPr>
              <w:t>световозвращающих</w:t>
            </w:r>
            <w:proofErr w:type="spellEnd"/>
            <w:r w:rsidRPr="006D5DAC">
              <w:rPr>
                <w:rFonts w:eastAsia="Times New Roman"/>
                <w:color w:val="000000"/>
              </w:rPr>
              <w:t xml:space="preserve"> элементов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11.5.14.29910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24 686,01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418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11.5.14.29910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24 686,01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31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Акция "Засветись"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11.5.14.29920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547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11.5.14.29920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98 746,30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701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Изготовление и размещение баннеров наружной рекламы по тематике безопасности дорожного движения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11.5.16.00000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19 749,26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574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Расходы на изготовление и размещение баннеров наружной рекламы по тематике безопасности дорожного движения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11.5.16.29910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19 749,26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16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6D5DAC">
              <w:rPr>
                <w:rFonts w:eastAsia="Times New Roman"/>
                <w:i/>
                <w:iCs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lastRenderedPageBreak/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11.5.16.29910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19 749,26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32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lastRenderedPageBreak/>
              <w:t>Установка (закрепление) баннеров наружной рекламы по тематике БДД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11.5.17.00000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14 812,51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611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Расходы на установку (закрепление) баннеров наружной рекламы по тематике БДД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11.5.17.29910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14 812,51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339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11.5.17.29910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14 812,51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493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Изготовление и распространение профилактических листовок по тематике БДД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11.5.18.00000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9 873,50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50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Расходы на изготовление и распространение профилактических листовок по тематике БДД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11.5.18.29910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9 873,50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273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11.5.18.29910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9 873,50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5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Муниципальная программа «Обеспечение сохранности архивных фондов Воскресенского муниципального округа Нижегородской области»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17.0.00.00000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414 732,20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310 000,00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310 000,00</w:t>
            </w:r>
          </w:p>
        </w:tc>
      </w:tr>
      <w:tr w:rsidR="006D5DAC" w:rsidRPr="006D5DAC" w:rsidTr="00D108F6">
        <w:trPr>
          <w:trHeight w:val="167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Подпрограмма "Повышение качества комплектования и хранения архивных документов"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17.1.00.00000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414 732,20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310 000,00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310 000,00</w:t>
            </w:r>
          </w:p>
        </w:tc>
      </w:tr>
      <w:tr w:rsidR="006D5DAC" w:rsidRPr="006D5DAC" w:rsidTr="00D108F6">
        <w:trPr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Приобретение специальных коробок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17.1.01.00000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118 495,56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120 000,00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120 000,00</w:t>
            </w:r>
          </w:p>
        </w:tc>
      </w:tr>
      <w:tr w:rsidR="006D5DAC" w:rsidRPr="006D5DAC" w:rsidTr="00D108F6">
        <w:trPr>
          <w:trHeight w:val="183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Расходы на приобретение специальных коробок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17.1.01.29110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118 495,56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120 000,00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120 000,00</w:t>
            </w:r>
          </w:p>
        </w:tc>
      </w:tr>
      <w:tr w:rsidR="006D5DAC" w:rsidRPr="006D5DAC" w:rsidTr="00D108F6">
        <w:trPr>
          <w:trHeight w:val="617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17.1.01.29110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118 495,56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120 000,00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120 000,00</w:t>
            </w:r>
          </w:p>
        </w:tc>
      </w:tr>
      <w:tr w:rsidR="006D5DAC" w:rsidRPr="006D5DAC" w:rsidTr="00D108F6">
        <w:trPr>
          <w:trHeight w:val="473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lastRenderedPageBreak/>
              <w:t>Ремонт архивохранилищ (окна, жалюзи на окна, защитные приспособления на батареи центрального отопления)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17.1.03.00000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100 000,00</w:t>
            </w:r>
          </w:p>
        </w:tc>
      </w:tr>
      <w:tr w:rsidR="006D5DAC" w:rsidRPr="006D5DAC" w:rsidTr="00D108F6">
        <w:trPr>
          <w:trHeight w:val="64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Расходы на ремонт архивохранилищ (окна, жалюзи на окна, защитные приспособления на батареи центрального отопления)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17.1.03.29110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100 000,00</w:t>
            </w:r>
          </w:p>
        </w:tc>
      </w:tr>
      <w:tr w:rsidR="006D5DAC" w:rsidRPr="006D5DAC" w:rsidTr="00D108F6">
        <w:trPr>
          <w:trHeight w:val="519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17.1.03.29110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197 490,34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100 000,00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100 000,00</w:t>
            </w:r>
          </w:p>
        </w:tc>
      </w:tr>
      <w:tr w:rsidR="006D5DAC" w:rsidRPr="006D5DAC" w:rsidTr="00D108F6">
        <w:trPr>
          <w:trHeight w:val="531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Ремонт дел по личному составу, оцифровка ОЦД в лаборатории г. Нижний Новгород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17.1.05.00000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90 000,00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90 000,00</w:t>
            </w:r>
          </w:p>
        </w:tc>
      </w:tr>
      <w:tr w:rsidR="006D5DAC" w:rsidRPr="006D5DAC" w:rsidTr="00D108F6">
        <w:trPr>
          <w:trHeight w:val="543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Расходы на ремонт дел по личному составу, оцифровка ОЦД в лаборатории г. Нижний Новгород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17.1.05.29110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90 000,00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90 000,00</w:t>
            </w:r>
          </w:p>
        </w:tc>
      </w:tr>
      <w:tr w:rsidR="006D5DAC" w:rsidRPr="006D5DAC" w:rsidTr="00D108F6">
        <w:trPr>
          <w:trHeight w:val="131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17.1.05.29110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98 746,30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90 000,00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90 000,00</w:t>
            </w:r>
          </w:p>
        </w:tc>
      </w:tr>
      <w:tr w:rsidR="006D5DAC" w:rsidRPr="006D5DAC" w:rsidTr="00D108F6">
        <w:trPr>
          <w:trHeight w:val="556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Муниципальная программа «Улучшение условий и охраны труда в Воскресенском муниципальном округе Нижегородской области»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19.0.00.00000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80 969,93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74 000,00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74 000,00</w:t>
            </w:r>
          </w:p>
        </w:tc>
      </w:tr>
      <w:tr w:rsidR="006D5DAC" w:rsidRPr="006D5DAC" w:rsidTr="00D108F6">
        <w:trPr>
          <w:trHeight w:val="869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Подпрограмма «Правовое обеспечение охраны труда, информационное обеспечение и пропаганда культуры охраны труда и здорового образа жизни при трудовой деятельности»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19.1.00.00000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49 372,02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42 000,00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42 000,00</w:t>
            </w:r>
          </w:p>
        </w:tc>
      </w:tr>
      <w:tr w:rsidR="006D5DAC" w:rsidRPr="006D5DAC" w:rsidTr="00D108F6">
        <w:trPr>
          <w:trHeight w:val="339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 xml:space="preserve">Информационное обеспечение и пропаганда культуры охраны труда </w:t>
            </w:r>
            <w:r w:rsidRPr="006D5DAC">
              <w:rPr>
                <w:rFonts w:eastAsia="Times New Roman"/>
                <w:color w:val="000000"/>
              </w:rPr>
              <w:lastRenderedPageBreak/>
              <w:t xml:space="preserve">и здорового образа жизни </w:t>
            </w:r>
            <w:proofErr w:type="gramStart"/>
            <w:r w:rsidRPr="006D5DAC">
              <w:rPr>
                <w:rFonts w:eastAsia="Times New Roman"/>
                <w:color w:val="000000"/>
              </w:rPr>
              <w:t>при</w:t>
            </w:r>
            <w:proofErr w:type="gramEnd"/>
            <w:r w:rsidRPr="006D5DAC">
              <w:rPr>
                <w:rFonts w:eastAsia="Times New Roman"/>
                <w:color w:val="000000"/>
              </w:rPr>
              <w:t xml:space="preserve"> трудовой деятельно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lastRenderedPageBreak/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19.1.20.00000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49 372,02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42 000,00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42 000,00</w:t>
            </w:r>
          </w:p>
        </w:tc>
      </w:tr>
      <w:tr w:rsidR="006D5DAC" w:rsidRPr="006D5DAC" w:rsidTr="00D108F6">
        <w:trPr>
          <w:trHeight w:val="1489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lastRenderedPageBreak/>
              <w:t>Подготовка и участие в реализации мероприятий, посвященных Всемирному Дню охраны труда (28 апреля). Проведение мероприятия в рамках окружного конкурса детских рисунков, плакатов «Охрана труда глазами детей»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19.1.27.00000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24 686,01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21 000,00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21 000,00</w:t>
            </w:r>
          </w:p>
        </w:tc>
      </w:tr>
      <w:tr w:rsidR="006D5DAC" w:rsidRPr="006D5DAC" w:rsidTr="00D108F6">
        <w:trPr>
          <w:trHeight w:val="1532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Расходы на подготовку и участие в реализации мероприятий, посвященных Всемирному Дню охраны труда (28 апреля). Проведение мероприятия в рамках окружного конкурса детских рисунков, плакатов «Охрана труда глазами детей»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19.1.27.29120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24 686,01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21 000,00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21 000,00</w:t>
            </w:r>
          </w:p>
        </w:tc>
      </w:tr>
      <w:tr w:rsidR="006D5DAC" w:rsidRPr="006D5DAC" w:rsidTr="00D108F6">
        <w:trPr>
          <w:trHeight w:val="457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19.1.27.29120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24 686,01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21 000,00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21 000,00</w:t>
            </w:r>
          </w:p>
        </w:tc>
      </w:tr>
      <w:tr w:rsidR="006D5DAC" w:rsidRPr="006D5DAC" w:rsidTr="00D108F6">
        <w:trPr>
          <w:trHeight w:val="41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Подготовка и участие в реализации мероприятий, посвященных Всемирному Дню охраны труда (28 апреля). Проведение мероприятия в рамках окружного смотра-конкурса на лучшую организацию работы в сфере охраны труда.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19.1.28.00000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24 686,01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21 000,00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21 000,00</w:t>
            </w:r>
          </w:p>
        </w:tc>
      </w:tr>
      <w:tr w:rsidR="006D5DAC" w:rsidRPr="006D5DAC" w:rsidTr="00D108F6">
        <w:trPr>
          <w:trHeight w:val="1153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 xml:space="preserve">Расходы на подготовку и участие в реализации мероприятий, посвященных Всемирному Дню охраны труда (28 апреля). Проведение мероприятия в рамках окружного смотра-конкурса на </w:t>
            </w:r>
            <w:r w:rsidRPr="006D5DAC">
              <w:rPr>
                <w:rFonts w:eastAsia="Times New Roman"/>
                <w:color w:val="000000"/>
              </w:rPr>
              <w:lastRenderedPageBreak/>
              <w:t>лучшую организацию работы в сфере охраны труда.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lastRenderedPageBreak/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19.1.28.29120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24 686,01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21 000,00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21 000,00</w:t>
            </w:r>
          </w:p>
        </w:tc>
      </w:tr>
      <w:tr w:rsidR="006D5DAC" w:rsidRPr="006D5DAC" w:rsidTr="00D108F6">
        <w:trPr>
          <w:trHeight w:val="347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19.1.28.29120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24 686,01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21 000,00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21 000,00</w:t>
            </w:r>
          </w:p>
        </w:tc>
      </w:tr>
      <w:tr w:rsidR="006D5DAC" w:rsidRPr="006D5DAC" w:rsidTr="00D108F6">
        <w:trPr>
          <w:trHeight w:val="78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Подпрограмма «Обучение и профессиональная подготовка работников по охране труда на основе современных технологий обучения»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19.2.00.00000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31 597,91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32 000,00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32 000,00</w:t>
            </w:r>
          </w:p>
        </w:tc>
      </w:tr>
      <w:tr w:rsidR="006D5DAC" w:rsidRPr="006D5DAC" w:rsidTr="00D108F6">
        <w:trPr>
          <w:trHeight w:val="9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Обучение и профессиональная подготовка работников по охране труда на основе современных технологий обучения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19.2.30.00000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31 597,91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32 000,00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32 000,00</w:t>
            </w:r>
          </w:p>
        </w:tc>
      </w:tr>
      <w:tr w:rsidR="006D5DAC" w:rsidRPr="006D5DAC" w:rsidTr="00D108F6">
        <w:trPr>
          <w:trHeight w:val="1401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 xml:space="preserve">Организация обучения по охране труда и проверки </w:t>
            </w:r>
            <w:proofErr w:type="gramStart"/>
            <w:r w:rsidRPr="006D5DAC">
              <w:rPr>
                <w:rFonts w:eastAsia="Times New Roman"/>
                <w:color w:val="000000"/>
              </w:rPr>
              <w:t>знаний требований охраны труда руководителей</w:t>
            </w:r>
            <w:proofErr w:type="gramEnd"/>
            <w:r w:rsidRPr="006D5DAC">
              <w:rPr>
                <w:rFonts w:eastAsia="Times New Roman"/>
                <w:color w:val="000000"/>
              </w:rPr>
              <w:t xml:space="preserve"> и работников предприятий Воскресенского муниципального округа Нижегородской области различных форм собственности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19.2.31.00000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31 597,91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32 000,00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32 000,00</w:t>
            </w:r>
          </w:p>
        </w:tc>
      </w:tr>
      <w:tr w:rsidR="006D5DAC" w:rsidRPr="006D5DAC" w:rsidTr="00D108F6">
        <w:trPr>
          <w:trHeight w:val="698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 xml:space="preserve">Расходы на организацию обучения по охране труда и проверку </w:t>
            </w:r>
            <w:proofErr w:type="gramStart"/>
            <w:r w:rsidRPr="006D5DAC">
              <w:rPr>
                <w:rFonts w:eastAsia="Times New Roman"/>
                <w:color w:val="000000"/>
              </w:rPr>
              <w:t>знаний требований охраны труда руководителей</w:t>
            </w:r>
            <w:proofErr w:type="gramEnd"/>
            <w:r w:rsidRPr="006D5DAC">
              <w:rPr>
                <w:rFonts w:eastAsia="Times New Roman"/>
                <w:color w:val="000000"/>
              </w:rPr>
              <w:t xml:space="preserve"> и работников предприятий Воскресенского муниципального округа Нижегородской области различных форм собственности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19.2.31.29120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31 597,91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32 000,00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32 000,00</w:t>
            </w:r>
          </w:p>
        </w:tc>
      </w:tr>
      <w:tr w:rsidR="006D5DAC" w:rsidRPr="006D5DAC" w:rsidTr="00D108F6">
        <w:trPr>
          <w:trHeight w:val="302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6D5DAC">
              <w:rPr>
                <w:rFonts w:eastAsia="Times New Roman"/>
                <w:i/>
                <w:iCs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lastRenderedPageBreak/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19.2.31.29120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31 597,91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32 000,00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32 000,00</w:t>
            </w:r>
          </w:p>
        </w:tc>
      </w:tr>
      <w:tr w:rsidR="006D5DAC" w:rsidRPr="006D5DAC" w:rsidTr="00D108F6">
        <w:trPr>
          <w:trHeight w:val="45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lastRenderedPageBreak/>
              <w:t>Муниципальная программа "Информационное общество Воскресенского муниципального округа Нижегородской области"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21.0.00.00000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14 021,55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14 200,00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14 200,00</w:t>
            </w:r>
          </w:p>
        </w:tc>
      </w:tr>
      <w:tr w:rsidR="006D5DAC" w:rsidRPr="006D5DAC" w:rsidTr="00D108F6">
        <w:trPr>
          <w:trHeight w:val="471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Обеспечение доступа к информации о деятельности органов местного самоуправления и находящихся в их ведении учреждений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21.1.00.00000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14 021,55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14 200,00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14 200,00</w:t>
            </w:r>
          </w:p>
        </w:tc>
      </w:tr>
      <w:tr w:rsidR="006D5DAC" w:rsidRPr="006D5DAC" w:rsidTr="00D108F6">
        <w:trPr>
          <w:trHeight w:val="62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Расходы на публикацию статей в газете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21.1.02.25050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14 021,55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14 200,00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14 200,00</w:t>
            </w:r>
          </w:p>
        </w:tc>
      </w:tr>
      <w:tr w:rsidR="006D5DAC" w:rsidRPr="006D5DAC" w:rsidTr="00D108F6">
        <w:trPr>
          <w:trHeight w:val="226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21.1.02.25050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14 021,55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14 200,00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14 200,00</w:t>
            </w:r>
          </w:p>
        </w:tc>
      </w:tr>
      <w:tr w:rsidR="006D5DAC" w:rsidRPr="006D5DAC" w:rsidTr="00D108F6">
        <w:trPr>
          <w:trHeight w:val="31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17 115 451,14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13 650 900,00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13 650 900,00</w:t>
            </w:r>
          </w:p>
        </w:tc>
      </w:tr>
      <w:tr w:rsidR="006D5DAC" w:rsidRPr="006D5DAC" w:rsidTr="00D108F6">
        <w:trPr>
          <w:trHeight w:val="63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17 115 451,14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13 650 900,00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13 650 900,00</w:t>
            </w:r>
          </w:p>
        </w:tc>
      </w:tr>
      <w:tr w:rsidR="006D5DAC" w:rsidRPr="006D5DAC" w:rsidTr="00D108F6">
        <w:trPr>
          <w:trHeight w:val="31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Муниципальные учреждения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77.7.02.00000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16 710 184,48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13 100 900,00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13 100 900,00</w:t>
            </w:r>
          </w:p>
        </w:tc>
      </w:tr>
      <w:tr w:rsidR="006D5DAC" w:rsidRPr="006D5DAC" w:rsidTr="00D108F6">
        <w:trPr>
          <w:trHeight w:val="86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Расходы на обеспечение деятельности муниципальных учреждений (АХО)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77.7.02.02590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16 710 184,48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13 100 900,00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13 100 900,00</w:t>
            </w:r>
          </w:p>
        </w:tc>
      </w:tr>
      <w:tr w:rsidR="006D5DAC" w:rsidRPr="006D5DAC" w:rsidTr="00D108F6">
        <w:trPr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77.7.02.02590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8 762 100,00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5 981 000,00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5 981 000,00</w:t>
            </w:r>
          </w:p>
        </w:tc>
      </w:tr>
      <w:tr w:rsidR="006D5DAC" w:rsidRPr="006D5DAC" w:rsidTr="00D108F6">
        <w:trPr>
          <w:trHeight w:val="41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77.7.02.02590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7 930 084,48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7 101 900,00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7 101 900,00</w:t>
            </w:r>
          </w:p>
        </w:tc>
      </w:tr>
      <w:tr w:rsidR="006D5DAC" w:rsidRPr="006D5DAC" w:rsidTr="00D108F6">
        <w:trPr>
          <w:trHeight w:val="299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77.7.02.02590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18 000,00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18 000,00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18 000,00</w:t>
            </w:r>
          </w:p>
        </w:tc>
      </w:tr>
      <w:tr w:rsidR="006D5DAC" w:rsidRPr="006D5DAC" w:rsidTr="00D108F6">
        <w:trPr>
          <w:trHeight w:val="12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lastRenderedPageBreak/>
              <w:t>Прочие непрограммные расходы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77.7.04.00000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405 266,66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550 000,00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550 000,00</w:t>
            </w:r>
          </w:p>
        </w:tc>
      </w:tr>
      <w:tr w:rsidR="006D5DAC" w:rsidRPr="006D5DAC" w:rsidTr="00D108F6">
        <w:trPr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Прочие выплаты по обязательствам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77.7.04.92260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405 266,66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550 000,00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550 000,00</w:t>
            </w:r>
          </w:p>
        </w:tc>
      </w:tr>
      <w:tr w:rsidR="006D5DAC" w:rsidRPr="006D5DAC" w:rsidTr="00D108F6">
        <w:trPr>
          <w:trHeight w:val="268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77.7.04.92260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351 144,64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500 000,00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500 000,00</w:t>
            </w:r>
          </w:p>
        </w:tc>
      </w:tr>
      <w:tr w:rsidR="006D5DAC" w:rsidRPr="006D5DAC" w:rsidTr="00D108F6">
        <w:trPr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77.7.04.92260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54 122,02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50 000,00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50 000,00</w:t>
            </w:r>
          </w:p>
        </w:tc>
      </w:tr>
      <w:tr w:rsidR="006D5DAC" w:rsidRPr="006D5DAC" w:rsidTr="00D108F6">
        <w:trPr>
          <w:trHeight w:val="27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02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1 744 700,00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1 938 000,00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2 448 200,00</w:t>
            </w:r>
          </w:p>
        </w:tc>
      </w:tr>
      <w:tr w:rsidR="006D5DAC" w:rsidRPr="006D5DAC" w:rsidTr="00D108F6">
        <w:trPr>
          <w:trHeight w:val="273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02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1 744 700,00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1 938 000,00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2 448 200,00</w:t>
            </w:r>
          </w:p>
        </w:tc>
      </w:tr>
      <w:tr w:rsidR="006D5DAC" w:rsidRPr="006D5DAC" w:rsidTr="00D108F6">
        <w:trPr>
          <w:trHeight w:val="31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1 744 700,00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1 938 000,00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2 448 200,00</w:t>
            </w:r>
          </w:p>
        </w:tc>
      </w:tr>
      <w:tr w:rsidR="006D5DAC" w:rsidRPr="006D5DAC" w:rsidTr="00D108F6">
        <w:trPr>
          <w:trHeight w:val="244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1 744 700,00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1 938 000,00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2 448 200,00</w:t>
            </w:r>
          </w:p>
        </w:tc>
      </w:tr>
      <w:tr w:rsidR="006D5DAC" w:rsidRPr="006D5DAC" w:rsidTr="00D108F6">
        <w:trPr>
          <w:trHeight w:val="394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Непрограммные расходы за счет средств федерального бюджета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77.7.03.00000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1 744 700,00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1 938 000,00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2 448 200,00</w:t>
            </w:r>
          </w:p>
        </w:tc>
      </w:tr>
      <w:tr w:rsidR="006D5DAC" w:rsidRPr="006D5DAC" w:rsidTr="00D108F6">
        <w:trPr>
          <w:trHeight w:val="95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Расходы на осуществление государственных полномочий Российской Федерации по первичному воинскому учету органами местного самоуправления поселений муниципальных округов и городских округов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77.7.03.51180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1 744 700,00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1 938 000,00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2 448 200,00</w:t>
            </w:r>
          </w:p>
        </w:tc>
      </w:tr>
      <w:tr w:rsidR="006D5DAC" w:rsidRPr="006D5DAC" w:rsidTr="00D108F6">
        <w:trPr>
          <w:trHeight w:val="131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77.7.03.51180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1 348 730,00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1 348 730,00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1 348 730,00</w:t>
            </w:r>
          </w:p>
        </w:tc>
      </w:tr>
      <w:tr w:rsidR="006D5DAC" w:rsidRPr="006D5DAC" w:rsidTr="00D108F6">
        <w:trPr>
          <w:trHeight w:val="273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77.7.03.51180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395 970,00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589 270,00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1 099 470,00</w:t>
            </w:r>
          </w:p>
        </w:tc>
      </w:tr>
      <w:tr w:rsidR="006D5DAC" w:rsidRPr="006D5DAC" w:rsidTr="00D108F6">
        <w:trPr>
          <w:trHeight w:val="698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9 455 879,10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8 585 600,00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8 585 600,00</w:t>
            </w:r>
          </w:p>
        </w:tc>
      </w:tr>
      <w:tr w:rsidR="006D5DAC" w:rsidRPr="006D5DAC" w:rsidTr="00D108F6">
        <w:trPr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Гражданская оборона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9 455 879,10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8 585 600,00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8 585 600,00</w:t>
            </w:r>
          </w:p>
        </w:tc>
      </w:tr>
      <w:tr w:rsidR="006D5DAC" w:rsidRPr="006D5DAC" w:rsidTr="00D108F6">
        <w:trPr>
          <w:trHeight w:val="1284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Муниципальная программа «Защита населения и территории Воскресенского муниципального округа Нижегородской области от чрезвычайных ситуаций, противодействие терроризму и экстремизму, обеспечение безопасности дорожного движения»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11.0.00.00000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9 455 879,10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8 585 600,00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8 585 600,00</w:t>
            </w:r>
          </w:p>
        </w:tc>
      </w:tr>
      <w:tr w:rsidR="006D5DAC" w:rsidRPr="006D5DAC" w:rsidTr="00D108F6">
        <w:trPr>
          <w:trHeight w:val="21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Подпрограмма "Защита населения Воскресенского муниципального округа от чрезвычайных ситуаций"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11.1.00.00000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745 843,83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363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Защита населения Воскресенского муниципального округа от чрезвычайных ситуаций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11.1.10.00000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559 489,74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234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Получение информации об опасных и неблагоприятных метрологических и гидрологических явлениях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11.1.11.00000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29 622,76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543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Расходы на получение информации об опасных и неблагоприятных метрологических и гидрологических явлениях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11.1.11.29910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29 622,76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134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11.1.11.29910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29 622,76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131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 xml:space="preserve">Приведение в соответствующий вид укрытий (в количестве 4 шт.) </w:t>
            </w:r>
            <w:proofErr w:type="gramStart"/>
            <w:r w:rsidRPr="006D5DAC">
              <w:rPr>
                <w:rFonts w:eastAsia="Times New Roman"/>
                <w:color w:val="000000"/>
              </w:rPr>
              <w:t>согласно ГОСТА</w:t>
            </w:r>
            <w:proofErr w:type="gramEnd"/>
            <w:r w:rsidRPr="006D5DAC">
              <w:rPr>
                <w:rFonts w:eastAsia="Times New Roman"/>
                <w:color w:val="000000"/>
              </w:rPr>
              <w:t xml:space="preserve">, находящихся на </w:t>
            </w:r>
            <w:r w:rsidRPr="006D5DAC">
              <w:rPr>
                <w:rFonts w:eastAsia="Times New Roman"/>
                <w:color w:val="000000"/>
              </w:rPr>
              <w:lastRenderedPageBreak/>
              <w:t>балансе администрации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lastRenderedPageBreak/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11.1.13.00000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493 726,98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41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lastRenderedPageBreak/>
              <w:t xml:space="preserve">Расходы на приведение в соответствующий вид укрытий (в количестве 4 шт.) </w:t>
            </w:r>
            <w:proofErr w:type="gramStart"/>
            <w:r w:rsidRPr="006D5DAC">
              <w:rPr>
                <w:rFonts w:eastAsia="Times New Roman"/>
                <w:color w:val="000000"/>
              </w:rPr>
              <w:t>согласно ГОСТА</w:t>
            </w:r>
            <w:proofErr w:type="gramEnd"/>
            <w:r w:rsidRPr="006D5DAC">
              <w:rPr>
                <w:rFonts w:eastAsia="Times New Roman"/>
                <w:color w:val="000000"/>
              </w:rPr>
              <w:t>, находящихся на балансе администрации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11.1.13.29910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493 726,98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11.1.13.29910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493 726,98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592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Приобретение материально-технических, продовольственных, медицинских и иных сре</w:t>
            </w:r>
            <w:proofErr w:type="gramStart"/>
            <w:r w:rsidRPr="006D5DAC">
              <w:rPr>
                <w:rFonts w:eastAsia="Times New Roman"/>
                <w:color w:val="000000"/>
              </w:rPr>
              <w:t>дств дл</w:t>
            </w:r>
            <w:proofErr w:type="gramEnd"/>
            <w:r w:rsidRPr="006D5DAC">
              <w:rPr>
                <w:rFonts w:eastAsia="Times New Roman"/>
                <w:color w:val="000000"/>
              </w:rPr>
              <w:t>я создания запасов в целях гражданской обороны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11.1.16.00000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36 140,00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613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Расходы на приобретение материально-технических, продовольственных, медицинских и иных сре</w:t>
            </w:r>
            <w:proofErr w:type="gramStart"/>
            <w:r w:rsidRPr="006D5DAC">
              <w:rPr>
                <w:rFonts w:eastAsia="Times New Roman"/>
                <w:color w:val="000000"/>
              </w:rPr>
              <w:t>дств дл</w:t>
            </w:r>
            <w:proofErr w:type="gramEnd"/>
            <w:r w:rsidRPr="006D5DAC">
              <w:rPr>
                <w:rFonts w:eastAsia="Times New Roman"/>
                <w:color w:val="000000"/>
              </w:rPr>
              <w:t>я создания запасов в целях гражданской обороны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11.1.16.29910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36 140,00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363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11.1.16.29910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36 140,00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801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Подготовка населения в области гражданской обороны, защиты населения и территории от чрезвычайных ситуаций на территории Воскресенского муниципального округа Нижегородской области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11.1.20.00000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186 354,09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27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Обучение руководящего состава ГОЧС в учебно - методическом центре ГО и ЧС Нижегородской области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11.1.21.00000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85 908,94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131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lastRenderedPageBreak/>
              <w:t>Расходы на обучение руководящего состава ГОЧС в учебно - методическом центре ГО и ЧС Нижегородской области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11.1.21.29910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85 908,94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273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11.1.21.29910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85 908,94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Оснащение учебно-консультационных пунктов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11.1.22.00000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62 606,30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Расходы на оснащение учебно-консультационных пунктов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11.1.22.29910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62 606,30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11.1.22.29910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62 606,30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60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Изготовление плакатов, памяток в области гражданской обороны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11.1.23.00000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37 838,85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Расходы на изготовление плакатов, памяток в области гражданской обороны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11.1.23.29910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37 838,85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427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11.1.23.29910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37 838,85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581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Подпрограмма "Развитие единой дежурно-диспетчерской службы Воскресенского муниципального округа Нижегородской области"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11.3.00.00000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8 665 600,00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8 585 600,00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8 585 600,00</w:t>
            </w:r>
          </w:p>
        </w:tc>
      </w:tr>
      <w:tr w:rsidR="006D5DAC" w:rsidRPr="006D5DAC" w:rsidTr="00D108F6">
        <w:trPr>
          <w:trHeight w:val="172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Обеспечение повседневной деятельности ЕДДС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11.3.01.00000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8 665 600,00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8 585 600,00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8 585 600,00</w:t>
            </w:r>
          </w:p>
        </w:tc>
      </w:tr>
      <w:tr w:rsidR="006D5DAC" w:rsidRPr="006D5DAC" w:rsidTr="00D108F6">
        <w:trPr>
          <w:trHeight w:val="463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Расходы на обеспечение деятельности ЕДДС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11.3.01.02590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8 665 600,00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8 585 600,00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8 585 600,00</w:t>
            </w:r>
          </w:p>
        </w:tc>
      </w:tr>
      <w:tr w:rsidR="006D5DAC" w:rsidRPr="006D5DAC" w:rsidTr="00D108F6">
        <w:trPr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6D5DAC">
              <w:rPr>
                <w:rFonts w:eastAsia="Times New Roman"/>
                <w:i/>
                <w:iCs/>
                <w:color w:val="000000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lastRenderedPageBreak/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11.3.01.02590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7 961 500,00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7 961 500,00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7 961 500,00</w:t>
            </w:r>
          </w:p>
        </w:tc>
      </w:tr>
      <w:tr w:rsidR="006D5DAC" w:rsidRPr="006D5DAC" w:rsidTr="00D108F6">
        <w:trPr>
          <w:trHeight w:val="41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11.3.01.02590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704 100,00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624 100,00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624 100,00</w:t>
            </w:r>
          </w:p>
        </w:tc>
      </w:tr>
      <w:tr w:rsidR="006D5DAC" w:rsidRPr="006D5DAC" w:rsidTr="00D108F6">
        <w:trPr>
          <w:trHeight w:val="273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Подпрограмма "О мерах по противодействию терроризму и экстремизму на территории Воскресенского муниципального округа Нижегородской области"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11.4.00.00000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44 435,27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731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Приведение антитеррористической защищенности социально значимых объектов (образования, здравоохранения, торговли, культуры, спорта), объектов транспортного комплекса и мест массового пребывания людей в соответствие установленным требованиям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11.4.10.00000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29 622,76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94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Содержание камеры видеонаблюдения на въезде в р.п.Воскресенское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11.4.14.00000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29 622,76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94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Расходы на содержание камеры видеонаблюдения на въезде в р.п.Воскресенское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11.4.14.29910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29 622,76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17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11.4.14.29910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29 622,76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181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 xml:space="preserve">Проведение мероприятий, направленных на устранение </w:t>
            </w:r>
            <w:r w:rsidRPr="006D5DAC">
              <w:rPr>
                <w:rFonts w:eastAsia="Times New Roman"/>
                <w:color w:val="000000"/>
              </w:rPr>
              <w:lastRenderedPageBreak/>
              <w:t>причин, условий и обстоятельств, способствующих распространению идеологии терроризма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lastRenderedPageBreak/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11.4.30.00000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14 812,51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344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lastRenderedPageBreak/>
              <w:t>Изготовление памяток по профилактическим мерам антитеррористического характера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11.4.31.00000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14 812,51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273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Расходы на изготовление памяток по профилактическим мерам антитеррористического характера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11.4.31.29910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14 812,51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556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11.4.31.29910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14 812,51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11 727 250,57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5 437 840,00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2 937 840,00</w:t>
            </w:r>
          </w:p>
        </w:tc>
      </w:tr>
      <w:tr w:rsidR="006D5DAC" w:rsidRPr="006D5DAC" w:rsidTr="00D108F6">
        <w:trPr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Сельское хозяйство и рыболовство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40 500,00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40 500,00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40 500,00</w:t>
            </w:r>
          </w:p>
        </w:tc>
      </w:tr>
      <w:tr w:rsidR="006D5DAC" w:rsidRPr="006D5DAC" w:rsidTr="00D108F6">
        <w:trPr>
          <w:trHeight w:val="1142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Муниципальная программа «Развитие жилищно-коммунального хозяйства и охраны окружающей среды Воскресенского муниципального округа»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05.0.00.00000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40 500,00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40 500,00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40 500,00</w:t>
            </w:r>
          </w:p>
        </w:tc>
      </w:tr>
      <w:tr w:rsidR="006D5DAC" w:rsidRPr="006D5DAC" w:rsidTr="00D108F6">
        <w:trPr>
          <w:trHeight w:val="75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Подпрограмма "Снижение вредного воздействия на окружающую среду и обеспечение экологической безопасности"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05.3.00.00000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40 500,00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40 500,00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40 500,00</w:t>
            </w:r>
          </w:p>
        </w:tc>
      </w:tr>
      <w:tr w:rsidR="006D5DAC" w:rsidRPr="006D5DAC" w:rsidTr="00D108F6">
        <w:trPr>
          <w:trHeight w:val="483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Обеспечение безопасности захоронений сибиреязвенных скотомогильников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05.3.05.00000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40 500,00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40 500,00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40 500,00</w:t>
            </w:r>
          </w:p>
        </w:tc>
      </w:tr>
      <w:tr w:rsidR="006D5DAC" w:rsidRPr="006D5DAC" w:rsidTr="00D108F6">
        <w:trPr>
          <w:trHeight w:val="1488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 xml:space="preserve">Расходы на осуществление полномочий по организации проведения мероприятий по предупреждению и ликвидации болезней животных, их лечению, </w:t>
            </w:r>
            <w:r w:rsidRPr="006D5DAC">
              <w:rPr>
                <w:rFonts w:eastAsia="Times New Roman"/>
                <w:color w:val="000000"/>
              </w:rPr>
              <w:lastRenderedPageBreak/>
              <w:t>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lastRenderedPageBreak/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05.3.05.73400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40 500,00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40 500,00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40 500,00</w:t>
            </w:r>
          </w:p>
        </w:tc>
      </w:tr>
      <w:tr w:rsidR="006D5DAC" w:rsidRPr="006D5DAC" w:rsidTr="00D108F6">
        <w:trPr>
          <w:trHeight w:val="417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05.3.05.73400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40 500,00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40 500,00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40 500,00</w:t>
            </w:r>
          </w:p>
        </w:tc>
      </w:tr>
      <w:tr w:rsidR="006D5DAC" w:rsidRPr="006D5DAC" w:rsidTr="00D108F6">
        <w:trPr>
          <w:trHeight w:val="31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Транспорт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08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6 500 000,00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2 500 000,00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Муниципальная программа «Развитие услуг пассажирского транспорта на территории Воскресенского муниципального округа Нижегородской области»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08.0.00.00000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6 500 000,00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2 500 000,00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273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Подпрограмма "Сохранение маршрутной сети социальных пассажирских перевозок на территории округа"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08.2.00.00000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6 500 000,00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2 500 000,00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727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Оплата услуг, связанных с осуществлением регулярных пассажирских перевозок по регулируемым тарифам по муниципальным маршрутам округа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08.2.02.00000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6 500 000,00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2 500 000,00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889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Расходы на оплату услуг, связанных с осуществлением регулярных пассажирских перевозок по регулируемым тарифам по муниципальным маршрутам округа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08.2.02.25060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6 500 000,00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2 500 000,00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497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08.2.02.25060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6 500 000,00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2 500 000,00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31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Связь и информатика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743 553,20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1463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lastRenderedPageBreak/>
              <w:t>Муниципальная программа «Защита населения и территории Воскресенского муниципального округа Нижегородской области от чрезвычайных ситуаций, противодействие терроризму и экстремизму, обеспечение безопасности дорожного движения»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11.0.00.00000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743 553,20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517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Подпрограмма "Защита населения Воскресенского муниципального округа от чрезвычайных ситуаций"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11.1.00.00000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743 553,20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557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Поддержание в готовности муниципального сегмента региональной автоматизированной системы централизованного оповещения населения Нижегородской области (РАСЦО) на территории Воскресенского муниципального округа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11.1.30.00000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743 553,20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422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Оплата услуг по обслуживанию каналов передачи данных муниципального сегмента РАСЦО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11.1.31.00000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128 369,06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859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Расходы на оплату услуг по обслуживанию каналов передачи данных муниципального сегмента РАСЦО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11.1.31.29910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128 369,06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322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11.1.31.29910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128 369,06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Оплата услуг по обслуживанию оборудования РАСЦО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11.1.32.00000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178 729,79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327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 xml:space="preserve">Расходы на оплату услуг по обслуживанию оборудования </w:t>
            </w:r>
            <w:r w:rsidRPr="006D5DAC">
              <w:rPr>
                <w:rFonts w:eastAsia="Times New Roman"/>
                <w:color w:val="000000"/>
              </w:rPr>
              <w:lastRenderedPageBreak/>
              <w:t>РАСЦО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lastRenderedPageBreak/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11.1.32.29910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178 729,79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481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11.1.32.29910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178 729,79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67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Оплата услуг за поставку электроэнергии для оборудования РАСЦО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11.1.33.00000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140 217,71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519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Расходы на оплату услуг за поставку электроэнергии для оборудования РАСЦО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11.1.33.29910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140 217,71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247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11.1.33.29910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140 217,71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2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Оплата услуг по обслуживанию оборудования КТСО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11.1.35.00000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126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Расходы на оплату услуг по обслуживанию оборудования КТСО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11.1.35.29910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11.1.35.29910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98 746,30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418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Замена аккумуляторов в источниках бесперебойного питания РАСЦО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11.1.37.00000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44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Расходы на замену аккумуляторов в источниках бесперебойного питания РАСЦО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11.1.37.29910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451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11.1.37.29910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197 490,34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322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4 443 197,37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2 897 340,00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2 897 340,00</w:t>
            </w:r>
          </w:p>
        </w:tc>
      </w:tr>
      <w:tr w:rsidR="006D5DAC" w:rsidRPr="006D5DAC" w:rsidTr="00D108F6">
        <w:trPr>
          <w:trHeight w:val="599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 xml:space="preserve">Муниципальная программа «Развитие предпринимательства в Воскресенском муниципальном </w:t>
            </w:r>
            <w:r w:rsidRPr="006D5DAC">
              <w:rPr>
                <w:rFonts w:eastAsia="Times New Roman"/>
                <w:color w:val="000000"/>
              </w:rPr>
              <w:lastRenderedPageBreak/>
              <w:t>округе Нижегородской области»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lastRenderedPageBreak/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15.0.00.00000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3 090 383,23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2 897 340,00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2 897 340,00</w:t>
            </w:r>
          </w:p>
        </w:tc>
      </w:tr>
      <w:tr w:rsidR="006D5DAC" w:rsidRPr="006D5DAC" w:rsidTr="00D108F6">
        <w:trPr>
          <w:trHeight w:val="61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lastRenderedPageBreak/>
              <w:t xml:space="preserve">Подпрограмма "Формирование благоприятной внешней среды для развития </w:t>
            </w:r>
            <w:proofErr w:type="spellStart"/>
            <w:r w:rsidRPr="006D5DAC">
              <w:rPr>
                <w:rFonts w:eastAsia="Times New Roman"/>
                <w:color w:val="000000"/>
              </w:rPr>
              <w:t>самозанятости</w:t>
            </w:r>
            <w:proofErr w:type="spellEnd"/>
            <w:r w:rsidRPr="006D5DAC">
              <w:rPr>
                <w:rFonts w:eastAsia="Times New Roman"/>
                <w:color w:val="000000"/>
              </w:rPr>
              <w:t>, малого и среднего предпринимательства"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15.1.00.00000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88 618,32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150 000,00</w:t>
            </w:r>
          </w:p>
        </w:tc>
      </w:tr>
      <w:tr w:rsidR="006D5DAC" w:rsidRPr="006D5DAC" w:rsidTr="00D108F6">
        <w:trPr>
          <w:trHeight w:val="928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Проведение торжественных совещаний, посвященных «Дню работников торговли, бытового обслуживания населения и жилищно-коммунального хозяйства», «Дню российского предпринимательства», «Дню работников леса» и т.п.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15.1.04.00000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88 618,32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150 000,00</w:t>
            </w:r>
          </w:p>
        </w:tc>
      </w:tr>
      <w:tr w:rsidR="006D5DAC" w:rsidRPr="006D5DAC" w:rsidTr="00D108F6">
        <w:trPr>
          <w:trHeight w:val="41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Расходы на проведение торжественных совещаний, посвященных «Дню работников торговли, бытового обслуживания населения и жилищно-коммунального хозяйства», «Дню российского предпринимательства», «Дню работников леса» и т.п.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15.1.04.29130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88 618,32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150 000,00</w:t>
            </w:r>
          </w:p>
        </w:tc>
      </w:tr>
      <w:tr w:rsidR="006D5DAC" w:rsidRPr="006D5DAC" w:rsidTr="00D108F6">
        <w:trPr>
          <w:trHeight w:val="131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15.1.04.29130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88 618,32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150 000,00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150 000,00</w:t>
            </w:r>
          </w:p>
        </w:tc>
      </w:tr>
      <w:tr w:rsidR="006D5DAC" w:rsidRPr="006D5DAC" w:rsidTr="00D108F6">
        <w:trPr>
          <w:trHeight w:val="138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 xml:space="preserve">Подпрограмма "Совершенствование и развитие деятельности инфраструктуры поддержки </w:t>
            </w:r>
            <w:proofErr w:type="spellStart"/>
            <w:r w:rsidRPr="006D5DAC">
              <w:rPr>
                <w:rFonts w:eastAsia="Times New Roman"/>
                <w:color w:val="000000"/>
              </w:rPr>
              <w:t>самозанятых</w:t>
            </w:r>
            <w:proofErr w:type="spellEnd"/>
            <w:r w:rsidRPr="006D5DAC">
              <w:rPr>
                <w:rFonts w:eastAsia="Times New Roman"/>
                <w:color w:val="000000"/>
              </w:rPr>
              <w:t xml:space="preserve"> и предпринимательства</w:t>
            </w:r>
            <w:proofErr w:type="gramStart"/>
            <w:r w:rsidRPr="006D5DAC">
              <w:rPr>
                <w:rFonts w:eastAsia="Times New Roman"/>
                <w:color w:val="000000"/>
              </w:rPr>
              <w:t>."</w:t>
            </w:r>
            <w:proofErr w:type="gramEnd"/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15.3.00.00000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2 853 646,59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2 747 340,00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2 747 340,00</w:t>
            </w:r>
          </w:p>
        </w:tc>
      </w:tr>
      <w:tr w:rsidR="006D5DAC" w:rsidRPr="006D5DAC" w:rsidTr="00D108F6">
        <w:trPr>
          <w:trHeight w:val="313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 xml:space="preserve">Материально-техническое обеспечение АНО "Центр поддержки и развития бизнеса </w:t>
            </w:r>
            <w:r w:rsidRPr="006D5DAC">
              <w:rPr>
                <w:rFonts w:eastAsia="Times New Roman"/>
                <w:color w:val="000000"/>
              </w:rPr>
              <w:lastRenderedPageBreak/>
              <w:t>Воскресенского муниципального округа Нижегородской области"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lastRenderedPageBreak/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15.3.03.00000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2 853 646,59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2 747 340,00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2 747 340,00</w:t>
            </w:r>
          </w:p>
        </w:tc>
      </w:tr>
      <w:tr w:rsidR="006D5DAC" w:rsidRPr="006D5DAC" w:rsidTr="00D108F6">
        <w:trPr>
          <w:trHeight w:val="758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lastRenderedPageBreak/>
              <w:t>Расходы на материально-техническое обеспечение АНО "Центр поддержки и развития бизнеса Воскресенского муниципального округа Нижегородской области"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15.3.03.25080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2 853 646,59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2 747 340,00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2 747 340,00</w:t>
            </w:r>
          </w:p>
        </w:tc>
      </w:tr>
      <w:tr w:rsidR="006D5DAC" w:rsidRPr="006D5DAC" w:rsidTr="00D108F6">
        <w:trPr>
          <w:trHeight w:val="367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15.3.03.25080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2 853 646,59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2 747 340,00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2 747 340,00</w:t>
            </w:r>
          </w:p>
        </w:tc>
      </w:tr>
      <w:tr w:rsidR="006D5DAC" w:rsidRPr="006D5DAC" w:rsidTr="00D108F6">
        <w:trPr>
          <w:trHeight w:val="667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 xml:space="preserve">Подпрограмма "Обучение и подготовка </w:t>
            </w:r>
            <w:proofErr w:type="spellStart"/>
            <w:r w:rsidRPr="006D5DAC">
              <w:rPr>
                <w:rFonts w:eastAsia="Times New Roman"/>
                <w:color w:val="000000"/>
              </w:rPr>
              <w:t>самозанятых</w:t>
            </w:r>
            <w:proofErr w:type="spellEnd"/>
            <w:r w:rsidRPr="006D5DAC">
              <w:rPr>
                <w:rFonts w:eastAsia="Times New Roman"/>
                <w:color w:val="000000"/>
              </w:rPr>
              <w:t>, кадров для субъектов малого и среднего предпринимательства и инфраструктуры"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15.4.00.00000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148 118,32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417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 xml:space="preserve">Подготовка видеосюжетов (роликов, фильмов) о развитии </w:t>
            </w:r>
            <w:proofErr w:type="spellStart"/>
            <w:r w:rsidRPr="006D5DAC">
              <w:rPr>
                <w:rFonts w:eastAsia="Times New Roman"/>
                <w:color w:val="000000"/>
              </w:rPr>
              <w:t>самозанятости</w:t>
            </w:r>
            <w:proofErr w:type="spellEnd"/>
            <w:r w:rsidRPr="006D5DAC">
              <w:rPr>
                <w:rFonts w:eastAsia="Times New Roman"/>
                <w:color w:val="000000"/>
              </w:rPr>
              <w:t xml:space="preserve"> и предпринимательства в округе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15.4.01.00000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49 372,02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273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proofErr w:type="spellStart"/>
            <w:r w:rsidRPr="006D5DAC">
              <w:rPr>
                <w:rFonts w:eastAsia="Times New Roman"/>
                <w:color w:val="000000"/>
              </w:rPr>
              <w:t>Рассходы</w:t>
            </w:r>
            <w:proofErr w:type="spellEnd"/>
            <w:r w:rsidRPr="006D5DAC">
              <w:rPr>
                <w:rFonts w:eastAsia="Times New Roman"/>
                <w:color w:val="000000"/>
              </w:rPr>
              <w:t xml:space="preserve"> на подготовку видеосюжетов (роликов, фильмов) о развитии </w:t>
            </w:r>
            <w:proofErr w:type="spellStart"/>
            <w:r w:rsidRPr="006D5DAC">
              <w:rPr>
                <w:rFonts w:eastAsia="Times New Roman"/>
                <w:color w:val="000000"/>
              </w:rPr>
              <w:t>самозанятости</w:t>
            </w:r>
            <w:proofErr w:type="spellEnd"/>
            <w:r w:rsidRPr="006D5DAC">
              <w:rPr>
                <w:rFonts w:eastAsia="Times New Roman"/>
                <w:color w:val="000000"/>
              </w:rPr>
              <w:t xml:space="preserve"> и предпринимательства в округе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15.4.01.29130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49 372,02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273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15.4.01.29130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49 372,02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1127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proofErr w:type="spellStart"/>
            <w:r w:rsidRPr="006D5DAC">
              <w:rPr>
                <w:rFonts w:eastAsia="Times New Roman"/>
                <w:color w:val="000000"/>
              </w:rPr>
              <w:t>Софинансирование</w:t>
            </w:r>
            <w:proofErr w:type="spellEnd"/>
            <w:r w:rsidRPr="006D5DAC">
              <w:rPr>
                <w:rFonts w:eastAsia="Times New Roman"/>
                <w:color w:val="000000"/>
              </w:rPr>
              <w:t xml:space="preserve"> мероприятий, семинаров по актуальным вопросам, касающимся </w:t>
            </w:r>
            <w:proofErr w:type="spellStart"/>
            <w:r w:rsidRPr="006D5DAC">
              <w:rPr>
                <w:rFonts w:eastAsia="Times New Roman"/>
                <w:color w:val="000000"/>
              </w:rPr>
              <w:t>самозанятости</w:t>
            </w:r>
            <w:proofErr w:type="spellEnd"/>
            <w:r w:rsidRPr="006D5DAC">
              <w:rPr>
                <w:rFonts w:eastAsia="Times New Roman"/>
                <w:color w:val="000000"/>
              </w:rPr>
              <w:t xml:space="preserve"> и предпринимательской деятельности, которые проводятся сторонними организациями на платной основе.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15.4.02.00000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1306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lastRenderedPageBreak/>
              <w:t xml:space="preserve">Расходы на </w:t>
            </w:r>
            <w:proofErr w:type="spellStart"/>
            <w:r w:rsidRPr="006D5DAC">
              <w:rPr>
                <w:rFonts w:eastAsia="Times New Roman"/>
                <w:color w:val="000000"/>
              </w:rPr>
              <w:t>софинансирование</w:t>
            </w:r>
            <w:proofErr w:type="spellEnd"/>
            <w:r w:rsidRPr="006D5DAC">
              <w:rPr>
                <w:rFonts w:eastAsia="Times New Roman"/>
                <w:color w:val="000000"/>
              </w:rPr>
              <w:t xml:space="preserve"> мероприятий, семинаров по актуальным вопросам, касающимся </w:t>
            </w:r>
            <w:proofErr w:type="spellStart"/>
            <w:r w:rsidRPr="006D5DAC">
              <w:rPr>
                <w:rFonts w:eastAsia="Times New Roman"/>
                <w:color w:val="000000"/>
              </w:rPr>
              <w:t>самозанятости</w:t>
            </w:r>
            <w:proofErr w:type="spellEnd"/>
            <w:r w:rsidRPr="006D5DAC">
              <w:rPr>
                <w:rFonts w:eastAsia="Times New Roman"/>
                <w:color w:val="000000"/>
              </w:rPr>
              <w:t xml:space="preserve"> и предпринимательской деятельности, которые проводятся сторонними организациями на платной основе.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15.4.02.29130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35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15.4.02.29130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98 746,30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371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Муниципальная программа «Развитие внутреннего и въездного туризма на территории Воскресенского муниципального округа Нижегородской области»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18.0.00.00000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1 352 814,14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689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Нормативно-правовое и организационно-методическое обеспечение в сфере развития туризма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18.1.00.00000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157 994,08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63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Участие в семинарах, выставках и форумах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18.1.09.00000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204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proofErr w:type="spellStart"/>
            <w:r w:rsidRPr="006D5DAC">
              <w:rPr>
                <w:rFonts w:eastAsia="Times New Roman"/>
                <w:color w:val="000000"/>
              </w:rPr>
              <w:t>Рассходы</w:t>
            </w:r>
            <w:proofErr w:type="spellEnd"/>
            <w:r w:rsidRPr="006D5DAC">
              <w:rPr>
                <w:rFonts w:eastAsia="Times New Roman"/>
                <w:color w:val="000000"/>
              </w:rPr>
              <w:t xml:space="preserve"> на участие в семинарах, выставках и форумах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18.1.09.23180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18.1.09.23180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98 746,30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41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Проведение "Круглых столов", семинаров, участие в региональных и межрайонных аналогичных мероприятиях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18.1.12.00000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59 247,78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444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lastRenderedPageBreak/>
              <w:t>Расходы на проведение "Круглых столов", семинаров, участие в региональных и межрайонных аналогичных мероприятиях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18.1.12.23180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59 247,78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742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18.1.12.23180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59 247,78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90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Подпрограмма "Повышение качества туристских услуг, оказываемых субъектами туриндустрии на территории Воскресенского округа"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18.2.00.00000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789 963,62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50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 xml:space="preserve">Организация общественного туристского пространства на прилегающей территории озера </w:t>
            </w:r>
            <w:proofErr w:type="spellStart"/>
            <w:r w:rsidRPr="006D5DAC">
              <w:rPr>
                <w:rFonts w:eastAsia="Times New Roman"/>
                <w:color w:val="000000"/>
              </w:rPr>
              <w:t>Светлояр</w:t>
            </w:r>
            <w:proofErr w:type="spellEnd"/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18.2.02.00000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521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 xml:space="preserve">Расходы на организацию общественного туристского пространства на прилегающей территории озера </w:t>
            </w:r>
            <w:proofErr w:type="spellStart"/>
            <w:r w:rsidRPr="006D5DAC">
              <w:rPr>
                <w:rFonts w:eastAsia="Times New Roman"/>
                <w:color w:val="000000"/>
              </w:rPr>
              <w:t>Светлояр</w:t>
            </w:r>
            <w:proofErr w:type="spellEnd"/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18.2.02.23180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679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18.2.02.23180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197 490,34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42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 xml:space="preserve">Проведение фестиваля «В гости к Владимирскому кренделю» </w:t>
            </w:r>
            <w:proofErr w:type="gramStart"/>
            <w:r w:rsidRPr="006D5DAC">
              <w:rPr>
                <w:rFonts w:eastAsia="Times New Roman"/>
                <w:color w:val="000000"/>
              </w:rPr>
              <w:t>в</w:t>
            </w:r>
            <w:proofErr w:type="gramEnd"/>
            <w:r w:rsidRPr="006D5DAC">
              <w:rPr>
                <w:rFonts w:eastAsia="Times New Roman"/>
                <w:color w:val="000000"/>
              </w:rPr>
              <w:t xml:space="preserve"> с. Владимирское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18.2.05.00000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69 121,28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438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 xml:space="preserve">Расходы на проведение фестиваля «В гости к Владимирскому кренделю» </w:t>
            </w:r>
            <w:proofErr w:type="gramStart"/>
            <w:r w:rsidRPr="006D5DAC">
              <w:rPr>
                <w:rFonts w:eastAsia="Times New Roman"/>
                <w:color w:val="000000"/>
              </w:rPr>
              <w:t>в</w:t>
            </w:r>
            <w:proofErr w:type="gramEnd"/>
            <w:r w:rsidRPr="006D5DAC">
              <w:rPr>
                <w:rFonts w:eastAsia="Times New Roman"/>
                <w:color w:val="000000"/>
              </w:rPr>
              <w:t xml:space="preserve"> с. Владимирское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18.2.05.23180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69 121,28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131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 xml:space="preserve">Предоставление субсидий бюджетным, автономным </w:t>
            </w:r>
            <w:r w:rsidRPr="006D5DAC">
              <w:rPr>
                <w:rFonts w:eastAsia="Times New Roman"/>
                <w:i/>
                <w:iCs/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lastRenderedPageBreak/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18.2.05.23180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69 121,28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298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lastRenderedPageBreak/>
              <w:t xml:space="preserve">Организацию и проведение мероприятия «Крещенская ночь на </w:t>
            </w:r>
            <w:proofErr w:type="spellStart"/>
            <w:r w:rsidRPr="006D5DAC">
              <w:rPr>
                <w:rFonts w:eastAsia="Times New Roman"/>
                <w:color w:val="000000"/>
              </w:rPr>
              <w:t>Светлояре</w:t>
            </w:r>
            <w:proofErr w:type="spellEnd"/>
            <w:r w:rsidRPr="006D5DAC">
              <w:rPr>
                <w:rFonts w:eastAsia="Times New Roman"/>
                <w:color w:val="000000"/>
              </w:rPr>
              <w:t>»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18.2.08.00000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59 247,78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593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 xml:space="preserve">Расходы на организацию и проведение мероприятия «Крещенская ночь на </w:t>
            </w:r>
            <w:proofErr w:type="spellStart"/>
            <w:r w:rsidRPr="006D5DAC">
              <w:rPr>
                <w:rFonts w:eastAsia="Times New Roman"/>
                <w:color w:val="000000"/>
              </w:rPr>
              <w:t>Светлояре</w:t>
            </w:r>
            <w:proofErr w:type="spellEnd"/>
            <w:r w:rsidRPr="006D5DAC">
              <w:rPr>
                <w:rFonts w:eastAsia="Times New Roman"/>
                <w:color w:val="000000"/>
              </w:rPr>
              <w:t>»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18.2.08.23180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59 247,78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463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18.2.08.23180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59 247,78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493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 xml:space="preserve">Организация и проведение мероприятия «Всероссийский фестиваль народных традиций «Град Китеж» </w:t>
            </w:r>
            <w:proofErr w:type="gramStart"/>
            <w:r w:rsidRPr="006D5DAC">
              <w:rPr>
                <w:rFonts w:eastAsia="Times New Roman"/>
                <w:color w:val="000000"/>
              </w:rPr>
              <w:t>в</w:t>
            </w:r>
            <w:proofErr w:type="gramEnd"/>
            <w:r w:rsidRPr="006D5DAC">
              <w:rPr>
                <w:rFonts w:eastAsia="Times New Roman"/>
                <w:color w:val="000000"/>
              </w:rPr>
              <w:t xml:space="preserve"> с. Владимирское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18.2.09.00000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394 982,94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93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 xml:space="preserve">Расходы на организацию и проведение мероприятия «Всероссийский фестиваль народных традиций «Град Китеж» </w:t>
            </w:r>
            <w:proofErr w:type="gramStart"/>
            <w:r w:rsidRPr="006D5DAC">
              <w:rPr>
                <w:rFonts w:eastAsia="Times New Roman"/>
                <w:color w:val="000000"/>
              </w:rPr>
              <w:t>в</w:t>
            </w:r>
            <w:proofErr w:type="gramEnd"/>
            <w:r w:rsidRPr="006D5DAC">
              <w:rPr>
                <w:rFonts w:eastAsia="Times New Roman"/>
                <w:color w:val="000000"/>
              </w:rPr>
              <w:t xml:space="preserve"> с. Владимирское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18.2.09.23180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394 982,94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684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18.2.09.23180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394 982,94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417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Проведение туристического фестиваля "День туризма. Под открытым небом"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18.2.11.00000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69 121,28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713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Расходы на проведение туристического фестиваля "День туризма. Под открытым небом"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18.2.11.23180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69 121,28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273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 xml:space="preserve">Предоставление субсидий бюджетным, автономным </w:t>
            </w:r>
            <w:r w:rsidRPr="006D5DAC">
              <w:rPr>
                <w:rFonts w:eastAsia="Times New Roman"/>
                <w:i/>
                <w:iCs/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lastRenderedPageBreak/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18.2.11.23180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69 121,28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276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lastRenderedPageBreak/>
              <w:t>Подпрограмма "Развитие рекламно-информационной деятельности в сфере туризма"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18.3.00.00000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404 856,44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43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 xml:space="preserve">Проведение презентационных мероприятий (пресс-туров, </w:t>
            </w:r>
            <w:proofErr w:type="spellStart"/>
            <w:r w:rsidRPr="006D5DAC">
              <w:rPr>
                <w:rFonts w:eastAsia="Times New Roman"/>
                <w:color w:val="000000"/>
              </w:rPr>
              <w:t>инвест</w:t>
            </w:r>
            <w:proofErr w:type="spellEnd"/>
            <w:r w:rsidRPr="006D5DAC">
              <w:rPr>
                <w:rFonts w:eastAsia="Times New Roman"/>
                <w:color w:val="000000"/>
              </w:rPr>
              <w:t>-туров, блог-туров)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18.3.01.00000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59 247,78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313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 xml:space="preserve">Расходы на проведение презентационных мероприятий (пресс-туров, </w:t>
            </w:r>
            <w:proofErr w:type="spellStart"/>
            <w:r w:rsidRPr="006D5DAC">
              <w:rPr>
                <w:rFonts w:eastAsia="Times New Roman"/>
                <w:color w:val="000000"/>
              </w:rPr>
              <w:t>инвест</w:t>
            </w:r>
            <w:proofErr w:type="spellEnd"/>
            <w:r w:rsidRPr="006D5DAC">
              <w:rPr>
                <w:rFonts w:eastAsia="Times New Roman"/>
                <w:color w:val="000000"/>
              </w:rPr>
              <w:t>-туров, блог-туров)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18.3.01.23180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59 247,78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329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18.3.01.23180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59 247,78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487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Изготовление рекламно-информационной продукции о туристских ресурсах округа (справочник, буклеты, путеводители, карты, календари туристских событий)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18.3.03.00000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809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Расходы на изготовление рекламно-информационной продукции о туристских ресурсах округа (справочник, буклеты, путеводители, карты, календари туристских событий)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18.3.03.23180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421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18.3.03.23180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98 746,30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982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lastRenderedPageBreak/>
              <w:t xml:space="preserve">Изготовление фильма о достопримечательностях Воскресенского муниципального округа с постановкой сказочных сюжетов на основе рассказов местных писателей (изготовление небольших видео роликов </w:t>
            </w:r>
            <w:proofErr w:type="gramStart"/>
            <w:r w:rsidRPr="006D5DAC">
              <w:rPr>
                <w:rFonts w:eastAsia="Times New Roman"/>
                <w:color w:val="000000"/>
              </w:rPr>
              <w:t>об</w:t>
            </w:r>
            <w:proofErr w:type="gramEnd"/>
            <w:r w:rsidRPr="006D5DAC">
              <w:rPr>
                <w:rFonts w:eastAsia="Times New Roman"/>
                <w:color w:val="000000"/>
              </w:rPr>
              <w:t xml:space="preserve"> муниципальном округе)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18.3.06.00000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246 862,36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1294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proofErr w:type="spellStart"/>
            <w:r w:rsidRPr="006D5DAC">
              <w:rPr>
                <w:rFonts w:eastAsia="Times New Roman"/>
                <w:color w:val="000000"/>
              </w:rPr>
              <w:t>Рассходы</w:t>
            </w:r>
            <w:proofErr w:type="spellEnd"/>
            <w:r w:rsidRPr="006D5DAC">
              <w:rPr>
                <w:rFonts w:eastAsia="Times New Roman"/>
                <w:color w:val="000000"/>
              </w:rPr>
              <w:t xml:space="preserve"> на изготовление фильма о достопримечательностях Воскресенского муниципального округа с постановкой сказочных сюжетов на основе рассказов местных писателей (изготовление небольших видео роликов </w:t>
            </w:r>
            <w:proofErr w:type="gramStart"/>
            <w:r w:rsidRPr="006D5DAC">
              <w:rPr>
                <w:rFonts w:eastAsia="Times New Roman"/>
                <w:color w:val="000000"/>
              </w:rPr>
              <w:t>об</w:t>
            </w:r>
            <w:proofErr w:type="gramEnd"/>
            <w:r w:rsidRPr="006D5DAC">
              <w:rPr>
                <w:rFonts w:eastAsia="Times New Roman"/>
                <w:color w:val="000000"/>
              </w:rPr>
              <w:t xml:space="preserve"> муниципальном округе)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18.3.06.23180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246 862,36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347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18.3.06.23180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246 862,36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377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12 359 901,10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14 902 200,00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14 902 200,00</w:t>
            </w:r>
          </w:p>
        </w:tc>
      </w:tr>
      <w:tr w:rsidR="006D5DAC" w:rsidRPr="006D5DAC" w:rsidTr="00D108F6">
        <w:trPr>
          <w:trHeight w:val="31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8 825 819,88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11 352 600,00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11 352 600,00</w:t>
            </w:r>
          </w:p>
        </w:tc>
      </w:tr>
      <w:tr w:rsidR="006D5DAC" w:rsidRPr="006D5DAC" w:rsidTr="00D108F6">
        <w:trPr>
          <w:trHeight w:val="617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Муниципальная программа «Развитие жилищно-коммунального хозяйства и охраны окружающей среды Воскресенского муниципального округа»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05.0.00.00000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7 545 319,88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2 050 000,00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2 050 000,00</w:t>
            </w:r>
          </w:p>
        </w:tc>
      </w:tr>
      <w:tr w:rsidR="006D5DAC" w:rsidRPr="006D5DAC" w:rsidTr="00D108F6">
        <w:trPr>
          <w:trHeight w:val="934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Подпрограмма "Повышение эффективности работы организаций коммунального комплекса путём материально-технического, современного оснащения отрасли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05.1.00.00000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2 163 692,86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600 000,00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600 000,00</w:t>
            </w:r>
          </w:p>
        </w:tc>
      </w:tr>
      <w:tr w:rsidR="006D5DAC" w:rsidRPr="006D5DAC" w:rsidTr="00D108F6">
        <w:trPr>
          <w:trHeight w:val="387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lastRenderedPageBreak/>
              <w:t>Приобретение и установка насосов на муниципальных водопроводных сетях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05.1.01.00000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691 219,58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273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Расходы на приобретение и установку насосов на муниципальных водопроводных сетях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05.1.01.29050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691 219,58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05.1.01.29050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691 219,58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28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Приобретение АСУ для замены башен «</w:t>
            </w:r>
            <w:proofErr w:type="spellStart"/>
            <w:r w:rsidRPr="006D5DAC">
              <w:rPr>
                <w:rFonts w:eastAsia="Times New Roman"/>
                <w:color w:val="000000"/>
              </w:rPr>
              <w:t>Рожновского</w:t>
            </w:r>
            <w:proofErr w:type="spellEnd"/>
            <w:r w:rsidRPr="006D5DAC">
              <w:rPr>
                <w:rFonts w:eastAsia="Times New Roman"/>
                <w:color w:val="000000"/>
              </w:rPr>
              <w:t>» на муниципальных системах водоснабжения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05.1.02.00000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296 236,64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300 000,00</w:t>
            </w:r>
          </w:p>
        </w:tc>
      </w:tr>
      <w:tr w:rsidR="006D5DAC" w:rsidRPr="006D5DAC" w:rsidTr="00D108F6">
        <w:trPr>
          <w:trHeight w:val="451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Расходы на приобретение АСУ для замены башен «</w:t>
            </w:r>
            <w:proofErr w:type="spellStart"/>
            <w:r w:rsidRPr="006D5DAC">
              <w:rPr>
                <w:rFonts w:eastAsia="Times New Roman"/>
                <w:color w:val="000000"/>
              </w:rPr>
              <w:t>Рожновского</w:t>
            </w:r>
            <w:proofErr w:type="spellEnd"/>
            <w:r w:rsidRPr="006D5DAC">
              <w:rPr>
                <w:rFonts w:eastAsia="Times New Roman"/>
                <w:color w:val="000000"/>
              </w:rPr>
              <w:t>» на муниципальных системах водоснабжения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05.1.02.29050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296 236,64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300 000,00</w:t>
            </w:r>
          </w:p>
        </w:tc>
      </w:tr>
      <w:tr w:rsidR="006D5DAC" w:rsidRPr="006D5DAC" w:rsidTr="00D108F6">
        <w:trPr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05.1.02.29050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296 236,64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300 000,00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300 000,00</w:t>
            </w:r>
          </w:p>
        </w:tc>
      </w:tr>
      <w:tr w:rsidR="006D5DAC" w:rsidRPr="006D5DAC" w:rsidTr="00D108F6">
        <w:trPr>
          <w:trHeight w:val="316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Погашение убытков (в части погашения задолженности за электроэнергию)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05.1.03.00000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880 000,00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61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Расходы на погашение убытков (в части погашения задолженности за электроэнергию)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05.1.03.29050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880 000,00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198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05.1.03.29050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880 000,00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31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Ремонт, установка гидрантов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05.1.10.00000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296 236,64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300 000,00</w:t>
            </w:r>
          </w:p>
        </w:tc>
      </w:tr>
      <w:tr w:rsidR="006D5DAC" w:rsidRPr="006D5DAC" w:rsidTr="00D108F6">
        <w:trPr>
          <w:trHeight w:val="15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Расходы на ремонт, установку гидрантов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05.1.10.29050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296 236,64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300 000,00</w:t>
            </w:r>
          </w:p>
        </w:tc>
      </w:tr>
      <w:tr w:rsidR="006D5DAC" w:rsidRPr="006D5DAC" w:rsidTr="00D108F6">
        <w:trPr>
          <w:trHeight w:val="583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05.1.10.29050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296 236,64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300 000,00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300 000,00</w:t>
            </w:r>
          </w:p>
        </w:tc>
      </w:tr>
      <w:tr w:rsidR="006D5DAC" w:rsidRPr="006D5DAC" w:rsidTr="00D108F6">
        <w:trPr>
          <w:trHeight w:val="169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 xml:space="preserve">Подпрограмма "Снижение количества технологических нарушений на системах и </w:t>
            </w:r>
            <w:r w:rsidRPr="006D5DAC">
              <w:rPr>
                <w:rFonts w:eastAsia="Times New Roman"/>
                <w:color w:val="000000"/>
              </w:rPr>
              <w:lastRenderedPageBreak/>
              <w:t>устранение их в нормативные сроки"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lastRenderedPageBreak/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05.2.00.00000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3 604 209,44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650 000,00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650 000,00</w:t>
            </w:r>
          </w:p>
        </w:tc>
      </w:tr>
      <w:tr w:rsidR="006D5DAC" w:rsidRPr="006D5DAC" w:rsidTr="00D108F6">
        <w:trPr>
          <w:trHeight w:val="752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lastRenderedPageBreak/>
              <w:t>Капитальный ремонт и аварийно-восстановительные работы на муниципальных водопроводных сетях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05.2.01.00000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1 974 910,18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84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Осуществление мероприятий по капитальному ремонту и аварийно-восстановительным работам на муниципальных водопроводных сетях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05.2.01.29050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1 974 910,18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143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05.2.01.29050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1 974 910,18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288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Приобретение труб, материалов и комплектующих для ремонта системы водоснабжения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05.2.03.00000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987 453,96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583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Расходы на приобретение труб, материалов и комплектующих для ремонта системы водоснабжения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05.2.03.29050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987 453,96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169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05.2.03.29050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987 453,96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58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Промывка централизованной системы водоотведения р.п.Воскресенское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05.2.04.00000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200 000,00</w:t>
            </w:r>
          </w:p>
        </w:tc>
      </w:tr>
      <w:tr w:rsidR="006D5DAC" w:rsidRPr="006D5DAC" w:rsidTr="00D108F6">
        <w:trPr>
          <w:trHeight w:val="313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Расходы на промывку централизованной системы водоотведения р.п.Воскресенское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05.2.04.29050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200 000,00</w:t>
            </w:r>
          </w:p>
        </w:tc>
      </w:tr>
      <w:tr w:rsidR="006D5DAC" w:rsidRPr="006D5DAC" w:rsidTr="00D108F6">
        <w:trPr>
          <w:trHeight w:val="184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05.2.04.29050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197 490,34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200 000,00</w:t>
            </w:r>
          </w:p>
        </w:tc>
      </w:tr>
      <w:tr w:rsidR="006D5DAC" w:rsidRPr="006D5DAC" w:rsidTr="00D108F6">
        <w:trPr>
          <w:trHeight w:val="613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Ремонт очистных сооружений централизованной канализации р.п.Воскресенское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05.2.05.00000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100 000,00</w:t>
            </w:r>
          </w:p>
        </w:tc>
      </w:tr>
      <w:tr w:rsidR="006D5DAC" w:rsidRPr="006D5DAC" w:rsidTr="00D108F6">
        <w:trPr>
          <w:trHeight w:val="341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Расходы на ремонт очистных сооружений централизованной канализации р.п.Воскресенское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05.2.05.29050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100 000,00</w:t>
            </w:r>
          </w:p>
        </w:tc>
      </w:tr>
      <w:tr w:rsidR="006D5DAC" w:rsidRPr="006D5DAC" w:rsidTr="00D108F6">
        <w:trPr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05.2.05.29050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98 746,30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100 000,00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100 000,00</w:t>
            </w:r>
          </w:p>
        </w:tc>
      </w:tr>
      <w:tr w:rsidR="006D5DAC" w:rsidRPr="006D5DAC" w:rsidTr="00D108F6">
        <w:trPr>
          <w:trHeight w:val="202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lastRenderedPageBreak/>
              <w:t>Ремонт водопроводных и канализационных колодцев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05.2.06.00000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345 608,66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350 000,00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350 000,00</w:t>
            </w:r>
          </w:p>
        </w:tc>
      </w:tr>
      <w:tr w:rsidR="006D5DAC" w:rsidRPr="006D5DAC" w:rsidTr="00D108F6">
        <w:trPr>
          <w:trHeight w:val="507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Расходы на ремонт водопроводных и канализационных колодцев по договорам подряда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05.2.06.29050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345 608,66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350 000,00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350 000,00</w:t>
            </w:r>
          </w:p>
        </w:tc>
      </w:tr>
      <w:tr w:rsidR="006D5DAC" w:rsidRPr="006D5DAC" w:rsidTr="00D108F6">
        <w:trPr>
          <w:trHeight w:val="93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05.2.06.29050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345 608,66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350 000,00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350 000,00</w:t>
            </w:r>
          </w:p>
        </w:tc>
      </w:tr>
      <w:tr w:rsidR="006D5DAC" w:rsidRPr="006D5DAC" w:rsidTr="00D108F6">
        <w:trPr>
          <w:trHeight w:val="273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Подпрограмма "Снижение вредного воздействия на окружающую среду и обеспечение экологической безопасности"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05.3.00.00000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1 777 417,58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800 000,00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800 000,00</w:t>
            </w:r>
          </w:p>
        </w:tc>
      </w:tr>
      <w:tr w:rsidR="006D5DAC" w:rsidRPr="006D5DAC" w:rsidTr="00D108F6">
        <w:trPr>
          <w:trHeight w:val="273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Лабораторный контроль качества питьевой воды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05.3.01.00000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296 236,64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300 000,00</w:t>
            </w:r>
          </w:p>
        </w:tc>
      </w:tr>
      <w:tr w:rsidR="006D5DAC" w:rsidRPr="006D5DAC" w:rsidTr="00D108F6">
        <w:trPr>
          <w:trHeight w:val="422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Расходы на лабораторный контроль качества питьевой воды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05.3.01.29050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296 236,64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300 000,00</w:t>
            </w:r>
          </w:p>
        </w:tc>
      </w:tr>
      <w:tr w:rsidR="006D5DAC" w:rsidRPr="006D5DAC" w:rsidTr="00D108F6">
        <w:trPr>
          <w:trHeight w:val="146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05.3.01.29050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296 236,64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300 000,00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300 000,00</w:t>
            </w:r>
          </w:p>
        </w:tc>
      </w:tr>
      <w:tr w:rsidR="006D5DAC" w:rsidRPr="006D5DAC" w:rsidTr="00D108F6">
        <w:trPr>
          <w:trHeight w:val="15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Лицензирование водопроводных скважин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05.3.02.00000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493 726,98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500 000,00</w:t>
            </w:r>
          </w:p>
        </w:tc>
      </w:tr>
      <w:tr w:rsidR="006D5DAC" w:rsidRPr="006D5DAC" w:rsidTr="00D108F6">
        <w:trPr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Расходы на лицензирование водопроводных скважин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05.3.02.29050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493 726,98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500 000,00</w:t>
            </w:r>
          </w:p>
        </w:tc>
      </w:tr>
      <w:tr w:rsidR="006D5DAC" w:rsidRPr="006D5DAC" w:rsidTr="00D108F6">
        <w:trPr>
          <w:trHeight w:val="166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05.3.02.29050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493 726,98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500 000,00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500 000,00</w:t>
            </w:r>
          </w:p>
        </w:tc>
      </w:tr>
      <w:tr w:rsidR="006D5DAC" w:rsidRPr="006D5DAC" w:rsidTr="00D108F6">
        <w:trPr>
          <w:trHeight w:val="722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Мероприятия по ликвидации свалок и объектов размещения отходов (в т.ч. рекультивация)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05.3.03.00000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987 453,96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73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Расходы на мероприятия по ликвидации свалок и объектов размещения отходов (в т.ч. рекультивация)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05.3.03.29050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987 453,96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609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05.3.03.29050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987 453,96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31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1 280 500,00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9 302 600,00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9 302 600,00</w:t>
            </w:r>
          </w:p>
        </w:tc>
      </w:tr>
      <w:tr w:rsidR="006D5DAC" w:rsidRPr="006D5DAC" w:rsidTr="00D108F6">
        <w:trPr>
          <w:trHeight w:val="63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lastRenderedPageBreak/>
              <w:t>Непрограммное направление деятельности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1 280 500,00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9 302 600,00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9 302 600,00</w:t>
            </w:r>
          </w:p>
        </w:tc>
      </w:tr>
      <w:tr w:rsidR="006D5DAC" w:rsidRPr="006D5DAC" w:rsidTr="00D108F6">
        <w:trPr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Прочие непрограммные расходы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77.7.04.00000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1 280 500,00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9 302 600,00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9 302 600,00</w:t>
            </w:r>
          </w:p>
        </w:tc>
      </w:tr>
      <w:tr w:rsidR="006D5DAC" w:rsidRPr="006D5DAC" w:rsidTr="00D108F6">
        <w:trPr>
          <w:trHeight w:val="228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Прочие мероприятия в области жилищно-коммунального хозяйства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77.7.04.29130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222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77.7.04.29130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300 000,00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Расходы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77.7.04.72090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980 500,00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9 302 600,00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9 302 600,00</w:t>
            </w:r>
          </w:p>
        </w:tc>
      </w:tr>
      <w:tr w:rsidR="006D5DAC" w:rsidRPr="006D5DAC" w:rsidTr="00D108F6">
        <w:trPr>
          <w:trHeight w:val="138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77.7.04.72090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980 500,00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9 302 600,00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9 302 600,00</w:t>
            </w:r>
          </w:p>
        </w:tc>
      </w:tr>
      <w:tr w:rsidR="006D5DAC" w:rsidRPr="006D5DAC" w:rsidTr="00D108F6">
        <w:trPr>
          <w:trHeight w:val="31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1 221 481,22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1 237 000,00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1 237 000,00</w:t>
            </w:r>
          </w:p>
        </w:tc>
      </w:tr>
      <w:tr w:rsidR="006D5DAC" w:rsidRPr="006D5DAC" w:rsidTr="00D108F6">
        <w:trPr>
          <w:trHeight w:val="95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 xml:space="preserve">Муниципальная программа «Благоустройство населенных пунктов Воскресенского муниципального округа Нижегородской области на 2024-2028 </w:t>
            </w:r>
            <w:proofErr w:type="spellStart"/>
            <w:r w:rsidRPr="006D5DAC">
              <w:rPr>
                <w:rFonts w:eastAsia="Times New Roman"/>
                <w:color w:val="000000"/>
              </w:rPr>
              <w:t>г.</w:t>
            </w:r>
            <w:proofErr w:type="gramStart"/>
            <w:r w:rsidRPr="006D5DAC">
              <w:rPr>
                <w:rFonts w:eastAsia="Times New Roman"/>
                <w:color w:val="000000"/>
              </w:rPr>
              <w:t>г</w:t>
            </w:r>
            <w:proofErr w:type="spellEnd"/>
            <w:proofErr w:type="gramEnd"/>
            <w:r w:rsidRPr="006D5DAC">
              <w:rPr>
                <w:rFonts w:eastAsia="Times New Roman"/>
                <w:color w:val="000000"/>
              </w:rPr>
              <w:t>.»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07.0.00.00000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1 221 481,22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1 237 000,00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1 237 000,00</w:t>
            </w:r>
          </w:p>
        </w:tc>
      </w:tr>
      <w:tr w:rsidR="006D5DAC" w:rsidRPr="006D5DAC" w:rsidTr="00D108F6">
        <w:trPr>
          <w:trHeight w:val="992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Обеспечение освещённости на территории Воскресенского муниципального округа, внедрение современных экологически безопасных осветительных приборов, повышение энергетической эффективности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07.0.02.00000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1 221 481,22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1 237 000,00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1 237 000,00</w:t>
            </w:r>
          </w:p>
        </w:tc>
      </w:tr>
      <w:tr w:rsidR="006D5DAC" w:rsidRPr="006D5DAC" w:rsidTr="00D108F6">
        <w:trPr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Расходы на уличное освещение (оплата электроэнергии по договору)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07.0.02.05032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1 221 481,22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1 237 000,00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1 237 000,00</w:t>
            </w:r>
          </w:p>
        </w:tc>
      </w:tr>
      <w:tr w:rsidR="006D5DAC" w:rsidRPr="006D5DAC" w:rsidTr="00D108F6">
        <w:trPr>
          <w:trHeight w:val="47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07.0.02.05032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1 221 481,22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1 237 000,00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1 237 000,00</w:t>
            </w:r>
          </w:p>
        </w:tc>
      </w:tr>
      <w:tr w:rsidR="006D5DAC" w:rsidRPr="006D5DAC" w:rsidTr="00D108F6">
        <w:trPr>
          <w:trHeight w:val="487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2 312 600,00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2 312 600,00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2 312 600,00</w:t>
            </w:r>
          </w:p>
        </w:tc>
      </w:tr>
      <w:tr w:rsidR="006D5DAC" w:rsidRPr="006D5DAC" w:rsidTr="00D108F6">
        <w:trPr>
          <w:trHeight w:val="31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2 312 600,00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2 312 600,00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2 312 600,00</w:t>
            </w:r>
          </w:p>
        </w:tc>
      </w:tr>
      <w:tr w:rsidR="006D5DAC" w:rsidRPr="006D5DAC" w:rsidTr="00D108F6">
        <w:trPr>
          <w:trHeight w:val="63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2 312 600,00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2 312 600,00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2 312 600,00</w:t>
            </w:r>
          </w:p>
        </w:tc>
      </w:tr>
      <w:tr w:rsidR="006D5DAC" w:rsidRPr="006D5DAC" w:rsidTr="00D108F6">
        <w:trPr>
          <w:trHeight w:val="31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Муниципальные учреждения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77.7.02.00000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2 309 100,00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2 309 100,00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2 309 100,00</w:t>
            </w:r>
          </w:p>
        </w:tc>
      </w:tr>
      <w:tr w:rsidR="006D5DAC" w:rsidRPr="006D5DAC" w:rsidTr="00D108F6">
        <w:trPr>
          <w:trHeight w:val="347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Расходы на обеспечение деятельности муниципальных учреждений (АХО)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77.7.02.02590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2 309 100,00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2 309 100,00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2 309 100,00</w:t>
            </w:r>
          </w:p>
        </w:tc>
      </w:tr>
      <w:tr w:rsidR="006D5DAC" w:rsidRPr="006D5DAC" w:rsidTr="00D108F6">
        <w:trPr>
          <w:trHeight w:val="1124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77.7.02.02590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2 309 100,00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2 309 100,00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2 309 100,00</w:t>
            </w:r>
          </w:p>
        </w:tc>
      </w:tr>
      <w:tr w:rsidR="006D5DAC" w:rsidRPr="006D5DAC" w:rsidTr="00D108F6">
        <w:trPr>
          <w:trHeight w:val="186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Прочие непрограммные расходы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77.7.04.00000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3 500,00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3 500,00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3 500,00</w:t>
            </w:r>
          </w:p>
        </w:tc>
      </w:tr>
      <w:tr w:rsidR="006D5DAC" w:rsidRPr="006D5DAC" w:rsidTr="00D108F6">
        <w:trPr>
          <w:trHeight w:val="1593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Расходы местного бюджета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 за счёт средств областного бюджета (единая субвенция)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77.7.04.73930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3 500,00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3 500,00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3 500,00</w:t>
            </w:r>
          </w:p>
        </w:tc>
      </w:tr>
      <w:tr w:rsidR="006D5DAC" w:rsidRPr="006D5DAC" w:rsidTr="00D108F6">
        <w:trPr>
          <w:trHeight w:val="527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77.7.04.73930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3 500,00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3 500,00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3 500,00</w:t>
            </w:r>
          </w:p>
        </w:tc>
      </w:tr>
      <w:tr w:rsidR="006D5DAC" w:rsidRPr="006D5DAC" w:rsidTr="00D108F6">
        <w:trPr>
          <w:trHeight w:val="114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ОХРАНА ОКРУЖАЮЩЕЙ СРЕДЫ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06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7 427 142,65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6 873 700,00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6 873 700,00</w:t>
            </w:r>
          </w:p>
        </w:tc>
      </w:tr>
      <w:tr w:rsidR="006D5DAC" w:rsidRPr="006D5DAC" w:rsidTr="00D108F6">
        <w:trPr>
          <w:trHeight w:val="689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06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7 427 142,65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6 873 700,00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6 873 700,00</w:t>
            </w:r>
          </w:p>
        </w:tc>
      </w:tr>
      <w:tr w:rsidR="006D5DAC" w:rsidRPr="006D5DAC" w:rsidTr="00D108F6">
        <w:trPr>
          <w:trHeight w:val="27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Муниципальная программа «Развитие внутреннего и въездного туризма на территории Воскресенского муниципального округа Нижегородской области»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18.0.00.00000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7 427 142,65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6 873 700,00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6 873 700,00</w:t>
            </w:r>
          </w:p>
        </w:tc>
      </w:tr>
      <w:tr w:rsidR="006D5DAC" w:rsidRPr="006D5DAC" w:rsidTr="00D108F6">
        <w:trPr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Подпрограмма "Повышение качества туристских услуг, оказываемых субъектами туриндустрии на территории Воскресенского округа"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18.2.00.00000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7 427 142,65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6 873 700,00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6 873 700,00</w:t>
            </w:r>
          </w:p>
        </w:tc>
      </w:tr>
      <w:tr w:rsidR="006D5DAC" w:rsidRPr="006D5DAC" w:rsidTr="00D108F6">
        <w:trPr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МАУ «Природный Парк «Воскресенское Поветлужье»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18.2.01.00000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7 427 142,65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6 873 700,00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6 873 700,00</w:t>
            </w:r>
          </w:p>
        </w:tc>
      </w:tr>
      <w:tr w:rsidR="006D5DAC" w:rsidRPr="006D5DAC" w:rsidTr="00D108F6">
        <w:trPr>
          <w:trHeight w:val="28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Оказание туристско-информационных услуг МАУ «Природный Парк «Воскресенское Поветлужье»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18.2.01.43590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7 427 142,65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6 873 700,00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6 873 700,00</w:t>
            </w:r>
          </w:p>
        </w:tc>
      </w:tr>
      <w:tr w:rsidR="006D5DAC" w:rsidRPr="006D5DAC" w:rsidTr="00D108F6">
        <w:trPr>
          <w:trHeight w:val="451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06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18.2.01.43590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7 427 142,65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6 873 700,00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6 873 700,00</w:t>
            </w:r>
          </w:p>
        </w:tc>
      </w:tr>
      <w:tr w:rsidR="006D5DAC" w:rsidRPr="006D5DAC" w:rsidTr="00D108F6">
        <w:trPr>
          <w:trHeight w:val="31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ОБРАЗОВАНИЕ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1 557 826,58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1 559 200,00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1 559 200,00</w:t>
            </w:r>
          </w:p>
        </w:tc>
      </w:tr>
      <w:tr w:rsidR="006D5DAC" w:rsidRPr="006D5DAC" w:rsidTr="00D108F6">
        <w:trPr>
          <w:trHeight w:val="146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108 026,58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109 400,00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109 400,00</w:t>
            </w:r>
          </w:p>
        </w:tc>
      </w:tr>
      <w:tr w:rsidR="006D5DAC" w:rsidRPr="006D5DAC" w:rsidTr="00D108F6">
        <w:trPr>
          <w:trHeight w:val="582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lastRenderedPageBreak/>
              <w:t>Муниципальная программа «Развитие муниципальной службы в Воскресенском муниципальном округе Нижегородской области» на 2023-2028 годы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06.0.00.00000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108 026,58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109 400,00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109 400,00</w:t>
            </w:r>
          </w:p>
        </w:tc>
      </w:tr>
      <w:tr w:rsidR="006D5DAC" w:rsidRPr="006D5DAC" w:rsidTr="00D108F6">
        <w:trPr>
          <w:trHeight w:val="334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Подпрограмма "Создание условий для развития муниципальной службы"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06.1.00.00000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108 026,58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109 400,00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109 400,00</w:t>
            </w:r>
          </w:p>
        </w:tc>
      </w:tr>
      <w:tr w:rsidR="006D5DAC" w:rsidRPr="006D5DAC" w:rsidTr="00D108F6">
        <w:trPr>
          <w:trHeight w:val="487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Организация повышения квалификации и переподготовки муниципальных служащих, участие в семинарах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06.1.01.00000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108 026,58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109 400,00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109 400,00</w:t>
            </w:r>
          </w:p>
        </w:tc>
      </w:tr>
      <w:tr w:rsidR="006D5DAC" w:rsidRPr="006D5DAC" w:rsidTr="00D108F6">
        <w:trPr>
          <w:trHeight w:val="786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Расходы на организацию повышения квалификации и переподготовку муниципальных служащих, участие в семинарах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06.1.01.29110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108 026,58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109 400,00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109 400,00</w:t>
            </w:r>
          </w:p>
        </w:tc>
      </w:tr>
      <w:tr w:rsidR="006D5DAC" w:rsidRPr="006D5DAC" w:rsidTr="00D108F6">
        <w:trPr>
          <w:trHeight w:val="93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06.1.01.29110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108 026,58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109 400,00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109 400,00</w:t>
            </w:r>
          </w:p>
        </w:tc>
      </w:tr>
      <w:tr w:rsidR="006D5DAC" w:rsidRPr="006D5DAC" w:rsidTr="00D108F6">
        <w:trPr>
          <w:trHeight w:val="248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Другие вопросы в области образования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1 449 800,00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1 449 800,00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1 449 800,00</w:t>
            </w:r>
          </w:p>
        </w:tc>
      </w:tr>
      <w:tr w:rsidR="006D5DAC" w:rsidRPr="006D5DAC" w:rsidTr="00D108F6">
        <w:trPr>
          <w:trHeight w:val="31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1 449 800,00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1 449 800,00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1 449 800,00</w:t>
            </w:r>
          </w:p>
        </w:tc>
      </w:tr>
      <w:tr w:rsidR="006D5DAC" w:rsidRPr="006D5DAC" w:rsidTr="00D108F6">
        <w:trPr>
          <w:trHeight w:val="93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1 449 800,00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1 449 800,00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1 449 800,00</w:t>
            </w:r>
          </w:p>
        </w:tc>
      </w:tr>
      <w:tr w:rsidR="006D5DAC" w:rsidRPr="006D5DAC" w:rsidTr="00D108F6">
        <w:trPr>
          <w:trHeight w:val="101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77.7.01.00000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1 449 800,00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1 449 800,00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1 449 800,00</w:t>
            </w:r>
          </w:p>
        </w:tc>
      </w:tr>
      <w:tr w:rsidR="006D5DAC" w:rsidRPr="006D5DAC" w:rsidTr="00D108F6">
        <w:trPr>
          <w:trHeight w:val="388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 за счёт средств областного бюджета (единая субвенция)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77.7.01.73950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1 449 800,00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1 449 800,00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1 449 800,00</w:t>
            </w:r>
          </w:p>
        </w:tc>
      </w:tr>
      <w:tr w:rsidR="006D5DAC" w:rsidRPr="006D5DAC" w:rsidTr="00D108F6">
        <w:trPr>
          <w:trHeight w:val="429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77.7.01.73950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1 395 800,00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1 395 800,00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1 395 800,00</w:t>
            </w:r>
          </w:p>
        </w:tc>
      </w:tr>
      <w:tr w:rsidR="006D5DAC" w:rsidRPr="006D5DAC" w:rsidTr="00D108F6">
        <w:trPr>
          <w:trHeight w:val="471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77.7.01.73950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54 000,00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54 000,00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54 000,00</w:t>
            </w:r>
          </w:p>
        </w:tc>
      </w:tr>
      <w:tr w:rsidR="006D5DAC" w:rsidRPr="006D5DAC" w:rsidTr="00D108F6">
        <w:trPr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15 187 566,92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1 878 100,00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4 033 661,00</w:t>
            </w:r>
          </w:p>
        </w:tc>
      </w:tr>
      <w:tr w:rsidR="006D5DAC" w:rsidRPr="006D5DAC" w:rsidTr="00D108F6">
        <w:trPr>
          <w:trHeight w:val="31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Пенсионное обеспечение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9 207 576,58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2 133 961,00</w:t>
            </w:r>
          </w:p>
        </w:tc>
      </w:tr>
      <w:tr w:rsidR="006D5DAC" w:rsidRPr="006D5DAC" w:rsidTr="00D108F6">
        <w:trPr>
          <w:trHeight w:val="31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9 207 576,58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2 133 961,00</w:t>
            </w:r>
          </w:p>
        </w:tc>
      </w:tr>
      <w:tr w:rsidR="006D5DAC" w:rsidRPr="006D5DAC" w:rsidTr="00D108F6">
        <w:trPr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9 207 576,58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2 133 961,00</w:t>
            </w:r>
          </w:p>
        </w:tc>
      </w:tr>
      <w:tr w:rsidR="006D5DAC" w:rsidRPr="006D5DAC" w:rsidTr="00D108F6">
        <w:trPr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Прочие непрограммные расходы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77.7.04.00000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9 207 576,58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2 133 961,00</w:t>
            </w:r>
          </w:p>
        </w:tc>
      </w:tr>
      <w:tr w:rsidR="006D5DAC" w:rsidRPr="006D5DAC" w:rsidTr="00D108F6">
        <w:trPr>
          <w:trHeight w:val="1104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Ежемесячная доплата к пенсиям лицам, замещавшим выборные муниципальные должности и должности муниципальной службы Воскресенского муниципального района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77.7.04.29980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9 207 576,58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2 133 961,00</w:t>
            </w:r>
          </w:p>
        </w:tc>
      </w:tr>
      <w:tr w:rsidR="006D5DAC" w:rsidRPr="006D5DAC" w:rsidTr="00D108F6">
        <w:trPr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77.7.04.29980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300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9 207 576,58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2 133 961,00</w:t>
            </w:r>
          </w:p>
        </w:tc>
      </w:tr>
      <w:tr w:rsidR="006D5DAC" w:rsidRPr="006D5DAC" w:rsidTr="00D108F6">
        <w:trPr>
          <w:trHeight w:val="131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Социальное обеспечение населения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5 800 000,00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31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5 800 000,00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97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5 800 000,00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Прочие непрограммные расходы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77.7.04.00000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5 800 000,00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1242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lastRenderedPageBreak/>
              <w:t>Расходы на предоставление единовременной выплаты гражданам, заключившим контракт о прохождении военной службы в Вооруженных Силах РФ в целях участия в специальной военной операции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77.7.04.29990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5 800 000,00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63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77.7.04.29990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300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5 800 000,00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6D5DAC" w:rsidRPr="006D5DAC" w:rsidTr="00D108F6">
        <w:trPr>
          <w:trHeight w:val="31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Охрана семьи и детства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1 678 100,00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1 699 700,00</w:t>
            </w:r>
          </w:p>
        </w:tc>
      </w:tr>
      <w:tr w:rsidR="006D5DAC" w:rsidRPr="006D5DAC" w:rsidTr="00D108F6">
        <w:trPr>
          <w:trHeight w:val="319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Муниципальная программа «Обеспечение жильём молодых семей Воскресенского муниципального округа Нижегородской области»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10.0.00.00000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1 678 100,00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1 699 700,00</w:t>
            </w:r>
          </w:p>
        </w:tc>
      </w:tr>
      <w:tr w:rsidR="006D5DAC" w:rsidRPr="006D5DAC" w:rsidTr="00D108F6">
        <w:trPr>
          <w:trHeight w:val="623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 xml:space="preserve">Подпрограмма "Поддержка в решении жилищной проблемы молодых семей, признанных в установленном </w:t>
            </w:r>
            <w:proofErr w:type="gramStart"/>
            <w:r w:rsidRPr="006D5DAC">
              <w:rPr>
                <w:rFonts w:eastAsia="Times New Roman"/>
                <w:color w:val="000000"/>
              </w:rPr>
              <w:t>порядке</w:t>
            </w:r>
            <w:proofErr w:type="gramEnd"/>
            <w:r w:rsidRPr="006D5DAC">
              <w:rPr>
                <w:rFonts w:eastAsia="Times New Roman"/>
                <w:color w:val="000000"/>
              </w:rPr>
              <w:t xml:space="preserve"> нуждающимися в улучшении жилищных условий"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10.1.00.00000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1 678 100,00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1 699 700,00</w:t>
            </w:r>
          </w:p>
        </w:tc>
      </w:tr>
      <w:tr w:rsidR="006D5DAC" w:rsidRPr="006D5DAC" w:rsidTr="00D108F6">
        <w:trPr>
          <w:trHeight w:val="661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Обеспечение первичной финансовой поддержки молодых семей, нуждающихся в жилых помещениях, приобретение (строительство) отдельного благоустроенного жилья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10.1.01.00000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1 678 100,00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1 699 700,00</w:t>
            </w:r>
          </w:p>
        </w:tc>
      </w:tr>
      <w:tr w:rsidR="006D5DAC" w:rsidRPr="006D5DAC" w:rsidTr="00D108F6">
        <w:trPr>
          <w:trHeight w:val="131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10.1.01.L4970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1 678 100,00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1 699 700,00</w:t>
            </w:r>
          </w:p>
        </w:tc>
      </w:tr>
      <w:tr w:rsidR="006D5DAC" w:rsidRPr="006D5DAC" w:rsidTr="00D108F6">
        <w:trPr>
          <w:trHeight w:val="138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 xml:space="preserve">Социальное обеспечение и иные </w:t>
            </w:r>
            <w:r w:rsidRPr="006D5DAC">
              <w:rPr>
                <w:rFonts w:eastAsia="Times New Roman"/>
                <w:i/>
                <w:iCs/>
                <w:color w:val="000000"/>
              </w:rPr>
              <w:lastRenderedPageBreak/>
              <w:t>выплаты населению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lastRenderedPageBreak/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10.1.01.L4970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300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1 678 100,00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1 699 700,00</w:t>
            </w:r>
          </w:p>
        </w:tc>
      </w:tr>
      <w:tr w:rsidR="006D5DAC" w:rsidRPr="006D5DAC" w:rsidTr="00D108F6">
        <w:trPr>
          <w:trHeight w:val="63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06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179 990,34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200 000,00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200 000,00</w:t>
            </w:r>
          </w:p>
        </w:tc>
      </w:tr>
      <w:tr w:rsidR="006D5DAC" w:rsidRPr="006D5DAC" w:rsidTr="00D108F6">
        <w:trPr>
          <w:trHeight w:val="496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Муниципальная программа "Социальная поддержка семей Воскресенского муниципального округа Нижегородской области"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02.0.00.00000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179 990,34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200 000,00</w:t>
            </w:r>
          </w:p>
        </w:tc>
      </w:tr>
      <w:tr w:rsidR="006D5DAC" w:rsidRPr="006D5DAC" w:rsidTr="00D108F6">
        <w:trPr>
          <w:trHeight w:val="384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Подпрограмма "Укрепление института успешной семьи, развитие и сохранение лучших семейных традиций"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02.1.00.00000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179 990,34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200 000,00</w:t>
            </w:r>
          </w:p>
        </w:tc>
      </w:tr>
      <w:tr w:rsidR="006D5DAC" w:rsidRPr="006D5DAC" w:rsidTr="00D108F6">
        <w:trPr>
          <w:trHeight w:val="1534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Формирование духовно-нравственных ценностей семьи, реализация целенаправленной и адресной системы мер социальной поддержки многодетных семей, детей-инвалидов, неполных семей, семей одиноких матерей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02.1.01.00000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179 990,34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200 000,00</w:t>
            </w:r>
          </w:p>
        </w:tc>
      </w:tr>
      <w:tr w:rsidR="006D5DAC" w:rsidRPr="006D5DAC" w:rsidTr="00D108F6">
        <w:trPr>
          <w:trHeight w:val="867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Расходы на реализацию общественно и социально значимых мероприятий, направленных на укрепление института успешной семьи, развитие и сохранение лучших семейных традиций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02.1.01.29010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179 990,34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200 000,00</w:t>
            </w:r>
          </w:p>
        </w:tc>
      </w:tr>
      <w:tr w:rsidR="006D5DAC" w:rsidRPr="006D5DAC" w:rsidTr="00D108F6">
        <w:trPr>
          <w:trHeight w:val="338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06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02.1.01.29010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179 990,34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200 000,00</w:t>
            </w:r>
          </w:p>
        </w:tc>
      </w:tr>
      <w:tr w:rsidR="006D5DAC" w:rsidRPr="006D5DAC" w:rsidTr="00D108F6">
        <w:trPr>
          <w:trHeight w:val="6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СРЕДСТВА МАССОВОЙ ИНФОРМАЦИИ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12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3 408 500,00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3 408 500,00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3 408 500,00</w:t>
            </w:r>
          </w:p>
        </w:tc>
      </w:tr>
      <w:tr w:rsidR="006D5DAC" w:rsidRPr="006D5DAC" w:rsidTr="00D108F6">
        <w:trPr>
          <w:trHeight w:val="73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Периодическая печать и издательства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12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3 408 500,00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3 408 500,00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3 408 500,00</w:t>
            </w:r>
          </w:p>
        </w:tc>
      </w:tr>
      <w:tr w:rsidR="006D5DAC" w:rsidRPr="006D5DAC" w:rsidTr="00D108F6">
        <w:trPr>
          <w:trHeight w:val="273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 xml:space="preserve">Муниципальная программа "Информационное общество </w:t>
            </w:r>
            <w:r w:rsidRPr="006D5DAC">
              <w:rPr>
                <w:rFonts w:eastAsia="Times New Roman"/>
                <w:color w:val="000000"/>
              </w:rPr>
              <w:lastRenderedPageBreak/>
              <w:t>Воскресенского муниципального округа Нижегородской области"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lastRenderedPageBreak/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21.0.00.00000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3 408 500,00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3 408 500,00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3 408 500,00</w:t>
            </w:r>
          </w:p>
        </w:tc>
      </w:tr>
      <w:tr w:rsidR="006D5DAC" w:rsidRPr="006D5DAC" w:rsidTr="00D108F6">
        <w:trPr>
          <w:trHeight w:val="582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lastRenderedPageBreak/>
              <w:t>Создание условий для развития печатного средства массовой информации Воскресенского муниципального округа - районной газеты "Воскресенская жизнь"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21.2.00.00000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3 408 500,00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3 408 500,00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3 408 500,00</w:t>
            </w:r>
          </w:p>
        </w:tc>
      </w:tr>
      <w:tr w:rsidR="006D5DAC" w:rsidRPr="006D5DAC" w:rsidTr="00D108F6">
        <w:trPr>
          <w:trHeight w:val="459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Субсидии на оказание частичной финансовой поддержки районных (городских) средств массовой информации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21.2.03.S2050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3 408 500,00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3 408 500,00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3 408 500,00</w:t>
            </w:r>
          </w:p>
        </w:tc>
      </w:tr>
      <w:tr w:rsidR="006D5DAC" w:rsidRPr="006D5DAC" w:rsidTr="00D108F6">
        <w:trPr>
          <w:trHeight w:val="616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21.2.03.S2050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3 408 500,00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3 408 500,00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3 408 500,00</w:t>
            </w:r>
          </w:p>
        </w:tc>
      </w:tr>
      <w:tr w:rsidR="006D5DAC" w:rsidRPr="006D5DAC" w:rsidTr="00D108F6">
        <w:trPr>
          <w:trHeight w:val="1281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КОНТРОЛЬНО-СЧЕТНАЯ КОМИССИЯ ВОСКРЕСЕНСКОГО МУНИЦИПАЛЬНОГО ОКРУГА НИЖЕГОРОДСКОЙ ОБЛАСТИ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493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1 797 644,31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1 798 200,00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1 798 200,00</w:t>
            </w:r>
          </w:p>
        </w:tc>
      </w:tr>
      <w:tr w:rsidR="006D5DAC" w:rsidRPr="006D5DAC" w:rsidTr="00D108F6">
        <w:trPr>
          <w:trHeight w:val="63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493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1 797 644,31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1 798 200,00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1 798 200,00</w:t>
            </w:r>
          </w:p>
        </w:tc>
      </w:tr>
      <w:tr w:rsidR="006D5DAC" w:rsidRPr="006D5DAC" w:rsidTr="00D108F6">
        <w:trPr>
          <w:trHeight w:val="1491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493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06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1 797 644,31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1 798 200,00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1 798 200,00</w:t>
            </w:r>
          </w:p>
        </w:tc>
      </w:tr>
      <w:tr w:rsidR="006D5DAC" w:rsidRPr="006D5DAC" w:rsidTr="00D108F6">
        <w:trPr>
          <w:trHeight w:val="31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493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1 797 644,31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1 798 200,00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1 798 200,00</w:t>
            </w:r>
          </w:p>
        </w:tc>
      </w:tr>
      <w:tr w:rsidR="006D5DAC" w:rsidRPr="006D5DAC" w:rsidTr="00D108F6">
        <w:trPr>
          <w:trHeight w:val="191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493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1 797 644,31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1 798 200,00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1 798 200,00</w:t>
            </w:r>
          </w:p>
        </w:tc>
      </w:tr>
      <w:tr w:rsidR="006D5DAC" w:rsidRPr="006D5DAC" w:rsidTr="00D108F6">
        <w:trPr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493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77.7.01.00000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1 797 644,31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1 798 200,00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1 798 200,00</w:t>
            </w:r>
          </w:p>
        </w:tc>
      </w:tr>
      <w:tr w:rsidR="006D5DAC" w:rsidRPr="006D5DAC" w:rsidTr="00D108F6">
        <w:trPr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 xml:space="preserve">Руководитель контрольно-счетной </w:t>
            </w:r>
            <w:r w:rsidRPr="006D5DAC">
              <w:rPr>
                <w:rFonts w:eastAsia="Times New Roman"/>
                <w:color w:val="000000"/>
              </w:rPr>
              <w:lastRenderedPageBreak/>
              <w:t>комиссии Воскресенского муниципального округа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lastRenderedPageBreak/>
              <w:t>493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77.7.01.07000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1 754 000,00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1 754 000,00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1 754 000,00</w:t>
            </w:r>
          </w:p>
        </w:tc>
      </w:tr>
      <w:tr w:rsidR="006D5DAC" w:rsidRPr="006D5DAC" w:rsidTr="00D108F6">
        <w:trPr>
          <w:trHeight w:val="5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493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06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77.7.01.07000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1 754 000,00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1 754 000,00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1 754 000,00</w:t>
            </w:r>
          </w:p>
        </w:tc>
      </w:tr>
      <w:tr w:rsidR="006D5DAC" w:rsidRPr="006D5DAC" w:rsidTr="00D108F6">
        <w:trPr>
          <w:trHeight w:val="17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493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77.7.01.20190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43 644,31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44 200,00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color w:val="000000"/>
              </w:rPr>
            </w:pPr>
            <w:r w:rsidRPr="006D5DAC">
              <w:rPr>
                <w:rFonts w:eastAsia="Times New Roman"/>
                <w:color w:val="000000"/>
              </w:rPr>
              <w:t>44 200,00</w:t>
            </w:r>
          </w:p>
        </w:tc>
      </w:tr>
      <w:tr w:rsidR="006D5DAC" w:rsidRPr="006D5DAC" w:rsidTr="00D108F6">
        <w:trPr>
          <w:trHeight w:val="32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493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06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77.7.01.20190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43 644,31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44 200,00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6D5DAC">
              <w:rPr>
                <w:rFonts w:eastAsia="Times New Roman"/>
                <w:i/>
                <w:iCs/>
                <w:color w:val="000000"/>
              </w:rPr>
              <w:t>44 200,00</w:t>
            </w:r>
          </w:p>
        </w:tc>
      </w:tr>
      <w:tr w:rsidR="006D5DAC" w:rsidRPr="006D5DAC" w:rsidTr="00D108F6">
        <w:trPr>
          <w:trHeight w:val="315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Всего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1 272 361 769,37</w:t>
            </w:r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1 168 435 767,03</w:t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DAC" w:rsidRPr="006D5DAC" w:rsidRDefault="006D5DAC" w:rsidP="006D5D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D5DAC">
              <w:rPr>
                <w:rFonts w:eastAsia="Times New Roman"/>
                <w:b/>
                <w:bCs/>
                <w:color w:val="000000"/>
              </w:rPr>
              <w:t>1 369 265 242,91</w:t>
            </w:r>
          </w:p>
        </w:tc>
      </w:tr>
    </w:tbl>
    <w:p w:rsidR="00616987" w:rsidRDefault="00616987">
      <w:bookmarkStart w:id="0" w:name="_GoBack"/>
      <w:bookmarkEnd w:id="0"/>
    </w:p>
    <w:sectPr w:rsidR="00616987" w:rsidSect="006D5DA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000003"/>
    <w:multiLevelType w:val="multilevel"/>
    <w:tmpl w:val="00000003"/>
    <w:name w:val="WW8Num5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1">
      <w:start w:val="5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Arial" w:hAnsi="Arial" w:cs="Arial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Arial" w:hAnsi="Arial" w:cs="Arial" w:hint="default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Arial" w:hAnsi="Arial" w:cs="Arial" w:hint="default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Arial" w:hAnsi="Arial" w:cs="Arial" w:hint="default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ascii="Arial" w:hAnsi="Arial" w:cs="Arial" w:hint="default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ascii="Arial" w:hAnsi="Arial" w:cs="Arial" w:hint="default"/>
        <w:sz w:val="24"/>
        <w:szCs w:val="24"/>
      </w:rPr>
    </w:lvl>
  </w:abstractNum>
  <w:abstractNum w:abstractNumId="3">
    <w:nsid w:val="0D2C797A"/>
    <w:multiLevelType w:val="hybridMultilevel"/>
    <w:tmpl w:val="BAACCD56"/>
    <w:lvl w:ilvl="0" w:tplc="49E2D43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D7E4AD7"/>
    <w:multiLevelType w:val="multilevel"/>
    <w:tmpl w:val="AEDCC14E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936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44" w:hanging="1800"/>
      </w:pPr>
      <w:rPr>
        <w:rFonts w:hint="default"/>
      </w:rPr>
    </w:lvl>
  </w:abstractNum>
  <w:abstractNum w:abstractNumId="5">
    <w:nsid w:val="123769DB"/>
    <w:multiLevelType w:val="multilevel"/>
    <w:tmpl w:val="1C80AF8C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15A47292"/>
    <w:multiLevelType w:val="hybridMultilevel"/>
    <w:tmpl w:val="525E62FC"/>
    <w:lvl w:ilvl="0" w:tplc="7804BBB2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15C84189"/>
    <w:multiLevelType w:val="multilevel"/>
    <w:tmpl w:val="F18E87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">
    <w:nsid w:val="16382642"/>
    <w:multiLevelType w:val="multilevel"/>
    <w:tmpl w:val="E5A482E2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894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9">
    <w:nsid w:val="35D91122"/>
    <w:multiLevelType w:val="multilevel"/>
    <w:tmpl w:val="8F42401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>
    <w:nsid w:val="3AC67CC3"/>
    <w:multiLevelType w:val="multilevel"/>
    <w:tmpl w:val="C3B8EAC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1">
    <w:nsid w:val="6888053D"/>
    <w:multiLevelType w:val="multilevel"/>
    <w:tmpl w:val="51406900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76BC6104"/>
    <w:multiLevelType w:val="hybridMultilevel"/>
    <w:tmpl w:val="FB9E8B3A"/>
    <w:lvl w:ilvl="0" w:tplc="FD368300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9"/>
  </w:num>
  <w:num w:numId="6">
    <w:abstractNumId w:val="8"/>
  </w:num>
  <w:num w:numId="7">
    <w:abstractNumId w:val="5"/>
  </w:num>
  <w:num w:numId="8">
    <w:abstractNumId w:val="11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DAC"/>
    <w:rsid w:val="00616987"/>
    <w:rsid w:val="006D5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DA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D5DAC"/>
    <w:pPr>
      <w:keepNext/>
      <w:keepLines/>
      <w:spacing w:before="240" w:line="259" w:lineRule="auto"/>
      <w:outlineLvl w:val="0"/>
    </w:pPr>
    <w:rPr>
      <w:rFonts w:ascii="Calibri Light" w:eastAsia="Times New Roman" w:hAnsi="Calibri Light"/>
      <w:color w:val="2E74B5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6D5DAC"/>
    <w:pPr>
      <w:keepNext/>
      <w:keepLines/>
      <w:spacing w:before="40" w:line="259" w:lineRule="auto"/>
      <w:outlineLvl w:val="1"/>
    </w:pPr>
    <w:rPr>
      <w:rFonts w:ascii="Calibri Light" w:eastAsia="Times New Roman" w:hAnsi="Calibri Light"/>
      <w:color w:val="2E74B5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D5DAC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6D5DAC"/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a3">
    <w:name w:val="Balloon Text"/>
    <w:basedOn w:val="a"/>
    <w:link w:val="a4"/>
    <w:uiPriority w:val="99"/>
    <w:unhideWhenUsed/>
    <w:rsid w:val="006D5DA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6D5DAC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nhideWhenUsed/>
    <w:rsid w:val="006D5DA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6D5DA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6D5DA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6D5DAC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D5DA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9">
    <w:name w:val="No Spacing"/>
    <w:uiPriority w:val="1"/>
    <w:qFormat/>
    <w:rsid w:val="006D5DA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6D5DA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pple-converted-space">
    <w:name w:val="apple-converted-space"/>
    <w:rsid w:val="006D5DAC"/>
  </w:style>
  <w:style w:type="paragraph" w:styleId="ab">
    <w:name w:val="Normal (Web)"/>
    <w:basedOn w:val="a"/>
    <w:uiPriority w:val="99"/>
    <w:rsid w:val="006D5DAC"/>
    <w:pPr>
      <w:spacing w:before="33" w:after="33"/>
    </w:pPr>
    <w:rPr>
      <w:rFonts w:ascii="Arial" w:eastAsia="Arial Unicode MS" w:hAnsi="Arial" w:cs="Arial"/>
      <w:color w:val="332E2D"/>
      <w:spacing w:val="2"/>
    </w:rPr>
  </w:style>
  <w:style w:type="paragraph" w:styleId="ac">
    <w:name w:val="Body Text"/>
    <w:basedOn w:val="a"/>
    <w:link w:val="ad"/>
    <w:rsid w:val="006D5DAC"/>
    <w:pPr>
      <w:spacing w:after="120"/>
    </w:pPr>
    <w:rPr>
      <w:rFonts w:ascii="Arial" w:eastAsia="Times New Roman" w:hAnsi="Arial"/>
      <w:szCs w:val="20"/>
    </w:rPr>
  </w:style>
  <w:style w:type="character" w:customStyle="1" w:styleId="ad">
    <w:name w:val="Основной текст Знак"/>
    <w:basedOn w:val="a0"/>
    <w:link w:val="ac"/>
    <w:rsid w:val="006D5DAC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1">
    <w:name w:val="Обычный2"/>
    <w:rsid w:val="006D5D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1"/>
    <w:rsid w:val="006D5D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mrcssattr">
    <w:name w:val="msonormal_mr_css_attr"/>
    <w:basedOn w:val="a"/>
    <w:rsid w:val="006D5DAC"/>
    <w:pPr>
      <w:spacing w:before="100" w:beforeAutospacing="1" w:after="100" w:afterAutospacing="1"/>
    </w:pPr>
    <w:rPr>
      <w:rFonts w:eastAsia="Times New Roman"/>
    </w:rPr>
  </w:style>
  <w:style w:type="table" w:styleId="ae">
    <w:name w:val="Table Grid"/>
    <w:basedOn w:val="a1"/>
    <w:uiPriority w:val="39"/>
    <w:rsid w:val="006D5DA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z0">
    <w:name w:val="WW8Num1z0"/>
    <w:rsid w:val="006D5DAC"/>
    <w:rPr>
      <w:rFonts w:ascii="Arial" w:hAnsi="Arial" w:cs="Arial" w:hint="default"/>
      <w:sz w:val="24"/>
      <w:szCs w:val="24"/>
    </w:rPr>
  </w:style>
  <w:style w:type="character" w:customStyle="1" w:styleId="WW8Num1z1">
    <w:name w:val="WW8Num1z1"/>
    <w:rsid w:val="006D5DAC"/>
    <w:rPr>
      <w:rFonts w:ascii="Arial" w:hAnsi="Arial" w:cs="Arial" w:hint="default"/>
      <w:sz w:val="24"/>
    </w:rPr>
  </w:style>
  <w:style w:type="character" w:customStyle="1" w:styleId="WW8Num2z0">
    <w:name w:val="WW8Num2z0"/>
    <w:rsid w:val="006D5DAC"/>
  </w:style>
  <w:style w:type="character" w:customStyle="1" w:styleId="WW8Num2z1">
    <w:name w:val="WW8Num2z1"/>
    <w:rsid w:val="006D5DAC"/>
  </w:style>
  <w:style w:type="character" w:customStyle="1" w:styleId="WW8Num2z2">
    <w:name w:val="WW8Num2z2"/>
    <w:rsid w:val="006D5DAC"/>
  </w:style>
  <w:style w:type="character" w:customStyle="1" w:styleId="WW8Num2z3">
    <w:name w:val="WW8Num2z3"/>
    <w:rsid w:val="006D5DAC"/>
  </w:style>
  <w:style w:type="character" w:customStyle="1" w:styleId="WW8Num2z4">
    <w:name w:val="WW8Num2z4"/>
    <w:rsid w:val="006D5DAC"/>
  </w:style>
  <w:style w:type="character" w:customStyle="1" w:styleId="WW8Num2z5">
    <w:name w:val="WW8Num2z5"/>
    <w:rsid w:val="006D5DAC"/>
  </w:style>
  <w:style w:type="character" w:customStyle="1" w:styleId="WW8Num2z6">
    <w:name w:val="WW8Num2z6"/>
    <w:rsid w:val="006D5DAC"/>
  </w:style>
  <w:style w:type="character" w:customStyle="1" w:styleId="WW8Num2z7">
    <w:name w:val="WW8Num2z7"/>
    <w:rsid w:val="006D5DAC"/>
  </w:style>
  <w:style w:type="character" w:customStyle="1" w:styleId="WW8Num2z8">
    <w:name w:val="WW8Num2z8"/>
    <w:rsid w:val="006D5DAC"/>
  </w:style>
  <w:style w:type="character" w:customStyle="1" w:styleId="WW8Num3z0">
    <w:name w:val="WW8Num3z0"/>
    <w:rsid w:val="006D5DAC"/>
    <w:rPr>
      <w:rFonts w:hint="default"/>
    </w:rPr>
  </w:style>
  <w:style w:type="character" w:customStyle="1" w:styleId="WW8Num4z0">
    <w:name w:val="WW8Num4z0"/>
    <w:rsid w:val="006D5DAC"/>
    <w:rPr>
      <w:rFonts w:hint="default"/>
      <w:sz w:val="24"/>
    </w:rPr>
  </w:style>
  <w:style w:type="character" w:customStyle="1" w:styleId="WW8Num4z1">
    <w:name w:val="WW8Num4z1"/>
    <w:rsid w:val="006D5DAC"/>
  </w:style>
  <w:style w:type="character" w:customStyle="1" w:styleId="WW8Num4z2">
    <w:name w:val="WW8Num4z2"/>
    <w:rsid w:val="006D5DAC"/>
  </w:style>
  <w:style w:type="character" w:customStyle="1" w:styleId="WW8Num4z3">
    <w:name w:val="WW8Num4z3"/>
    <w:rsid w:val="006D5DAC"/>
  </w:style>
  <w:style w:type="character" w:customStyle="1" w:styleId="WW8Num4z4">
    <w:name w:val="WW8Num4z4"/>
    <w:rsid w:val="006D5DAC"/>
  </w:style>
  <w:style w:type="character" w:customStyle="1" w:styleId="WW8Num4z5">
    <w:name w:val="WW8Num4z5"/>
    <w:rsid w:val="006D5DAC"/>
  </w:style>
  <w:style w:type="character" w:customStyle="1" w:styleId="WW8Num4z6">
    <w:name w:val="WW8Num4z6"/>
    <w:rsid w:val="006D5DAC"/>
  </w:style>
  <w:style w:type="character" w:customStyle="1" w:styleId="WW8Num4z7">
    <w:name w:val="WW8Num4z7"/>
    <w:rsid w:val="006D5DAC"/>
  </w:style>
  <w:style w:type="character" w:customStyle="1" w:styleId="WW8Num4z8">
    <w:name w:val="WW8Num4z8"/>
    <w:rsid w:val="006D5DAC"/>
  </w:style>
  <w:style w:type="character" w:customStyle="1" w:styleId="WW8Num5z0">
    <w:name w:val="WW8Num5z0"/>
    <w:rsid w:val="006D5DAC"/>
    <w:rPr>
      <w:rFonts w:ascii="Arial" w:hAnsi="Arial" w:cs="Arial" w:hint="default"/>
      <w:sz w:val="24"/>
      <w:szCs w:val="24"/>
    </w:rPr>
  </w:style>
  <w:style w:type="character" w:customStyle="1" w:styleId="WW8Num6z0">
    <w:name w:val="WW8Num6z0"/>
    <w:rsid w:val="006D5DAC"/>
    <w:rPr>
      <w:rFonts w:hint="default"/>
    </w:rPr>
  </w:style>
  <w:style w:type="character" w:customStyle="1" w:styleId="6">
    <w:name w:val="Основной шрифт абзаца6"/>
    <w:rsid w:val="006D5DAC"/>
  </w:style>
  <w:style w:type="character" w:customStyle="1" w:styleId="WW8Num1z2">
    <w:name w:val="WW8Num1z2"/>
    <w:rsid w:val="006D5DAC"/>
  </w:style>
  <w:style w:type="character" w:customStyle="1" w:styleId="WW8Num1z3">
    <w:name w:val="WW8Num1z3"/>
    <w:rsid w:val="006D5DAC"/>
  </w:style>
  <w:style w:type="character" w:customStyle="1" w:styleId="WW8Num1z4">
    <w:name w:val="WW8Num1z4"/>
    <w:rsid w:val="006D5DAC"/>
  </w:style>
  <w:style w:type="character" w:customStyle="1" w:styleId="WW8Num1z5">
    <w:name w:val="WW8Num1z5"/>
    <w:rsid w:val="006D5DAC"/>
  </w:style>
  <w:style w:type="character" w:customStyle="1" w:styleId="WW8Num1z6">
    <w:name w:val="WW8Num1z6"/>
    <w:rsid w:val="006D5DAC"/>
  </w:style>
  <w:style w:type="character" w:customStyle="1" w:styleId="WW8Num1z7">
    <w:name w:val="WW8Num1z7"/>
    <w:rsid w:val="006D5DAC"/>
  </w:style>
  <w:style w:type="character" w:customStyle="1" w:styleId="WW8Num1z8">
    <w:name w:val="WW8Num1z8"/>
    <w:rsid w:val="006D5DAC"/>
  </w:style>
  <w:style w:type="character" w:customStyle="1" w:styleId="5">
    <w:name w:val="Основной шрифт абзаца5"/>
    <w:rsid w:val="006D5DAC"/>
  </w:style>
  <w:style w:type="character" w:customStyle="1" w:styleId="4">
    <w:name w:val="Основной шрифт абзаца4"/>
    <w:rsid w:val="006D5DAC"/>
  </w:style>
  <w:style w:type="character" w:customStyle="1" w:styleId="3">
    <w:name w:val="Основной шрифт абзаца3"/>
    <w:rsid w:val="006D5DAC"/>
  </w:style>
  <w:style w:type="character" w:customStyle="1" w:styleId="22">
    <w:name w:val="Основной шрифт абзаца2"/>
    <w:rsid w:val="006D5DAC"/>
  </w:style>
  <w:style w:type="character" w:customStyle="1" w:styleId="WW8Num5z1">
    <w:name w:val="WW8Num5z1"/>
    <w:rsid w:val="006D5DAC"/>
  </w:style>
  <w:style w:type="character" w:customStyle="1" w:styleId="WW8Num5z2">
    <w:name w:val="WW8Num5z2"/>
    <w:rsid w:val="006D5DAC"/>
  </w:style>
  <w:style w:type="character" w:customStyle="1" w:styleId="WW8Num5z3">
    <w:name w:val="WW8Num5z3"/>
    <w:rsid w:val="006D5DAC"/>
  </w:style>
  <w:style w:type="character" w:customStyle="1" w:styleId="WW8Num5z4">
    <w:name w:val="WW8Num5z4"/>
    <w:rsid w:val="006D5DAC"/>
  </w:style>
  <w:style w:type="character" w:customStyle="1" w:styleId="WW8Num5z5">
    <w:name w:val="WW8Num5z5"/>
    <w:rsid w:val="006D5DAC"/>
  </w:style>
  <w:style w:type="character" w:customStyle="1" w:styleId="WW8Num5z6">
    <w:name w:val="WW8Num5z6"/>
    <w:rsid w:val="006D5DAC"/>
  </w:style>
  <w:style w:type="character" w:customStyle="1" w:styleId="WW8Num5z7">
    <w:name w:val="WW8Num5z7"/>
    <w:rsid w:val="006D5DAC"/>
  </w:style>
  <w:style w:type="character" w:customStyle="1" w:styleId="WW8Num5z8">
    <w:name w:val="WW8Num5z8"/>
    <w:rsid w:val="006D5DAC"/>
  </w:style>
  <w:style w:type="character" w:customStyle="1" w:styleId="WW8Num7z0">
    <w:name w:val="WW8Num7z0"/>
    <w:rsid w:val="006D5DAC"/>
  </w:style>
  <w:style w:type="character" w:customStyle="1" w:styleId="WW8Num7z1">
    <w:name w:val="WW8Num7z1"/>
    <w:rsid w:val="006D5DAC"/>
  </w:style>
  <w:style w:type="character" w:customStyle="1" w:styleId="WW8Num7z2">
    <w:name w:val="WW8Num7z2"/>
    <w:rsid w:val="006D5DAC"/>
  </w:style>
  <w:style w:type="character" w:customStyle="1" w:styleId="WW8Num7z3">
    <w:name w:val="WW8Num7z3"/>
    <w:rsid w:val="006D5DAC"/>
  </w:style>
  <w:style w:type="character" w:customStyle="1" w:styleId="WW8Num7z4">
    <w:name w:val="WW8Num7z4"/>
    <w:rsid w:val="006D5DAC"/>
  </w:style>
  <w:style w:type="character" w:customStyle="1" w:styleId="WW8Num7z5">
    <w:name w:val="WW8Num7z5"/>
    <w:rsid w:val="006D5DAC"/>
  </w:style>
  <w:style w:type="character" w:customStyle="1" w:styleId="WW8Num7z6">
    <w:name w:val="WW8Num7z6"/>
    <w:rsid w:val="006D5DAC"/>
  </w:style>
  <w:style w:type="character" w:customStyle="1" w:styleId="WW8Num7z7">
    <w:name w:val="WW8Num7z7"/>
    <w:rsid w:val="006D5DAC"/>
  </w:style>
  <w:style w:type="character" w:customStyle="1" w:styleId="WW8Num7z8">
    <w:name w:val="WW8Num7z8"/>
    <w:rsid w:val="006D5DAC"/>
  </w:style>
  <w:style w:type="character" w:customStyle="1" w:styleId="WW8Num8z0">
    <w:name w:val="WW8Num8z0"/>
    <w:rsid w:val="006D5DAC"/>
  </w:style>
  <w:style w:type="character" w:customStyle="1" w:styleId="WW8Num8z1">
    <w:name w:val="WW8Num8z1"/>
    <w:rsid w:val="006D5DAC"/>
  </w:style>
  <w:style w:type="character" w:customStyle="1" w:styleId="WW8Num8z2">
    <w:name w:val="WW8Num8z2"/>
    <w:rsid w:val="006D5DAC"/>
  </w:style>
  <w:style w:type="character" w:customStyle="1" w:styleId="WW8Num8z3">
    <w:name w:val="WW8Num8z3"/>
    <w:rsid w:val="006D5DAC"/>
  </w:style>
  <w:style w:type="character" w:customStyle="1" w:styleId="WW8Num8z4">
    <w:name w:val="WW8Num8z4"/>
    <w:rsid w:val="006D5DAC"/>
  </w:style>
  <w:style w:type="character" w:customStyle="1" w:styleId="WW8Num8z5">
    <w:name w:val="WW8Num8z5"/>
    <w:rsid w:val="006D5DAC"/>
  </w:style>
  <w:style w:type="character" w:customStyle="1" w:styleId="WW8Num8z6">
    <w:name w:val="WW8Num8z6"/>
    <w:rsid w:val="006D5DAC"/>
  </w:style>
  <w:style w:type="character" w:customStyle="1" w:styleId="WW8Num8z7">
    <w:name w:val="WW8Num8z7"/>
    <w:rsid w:val="006D5DAC"/>
  </w:style>
  <w:style w:type="character" w:customStyle="1" w:styleId="WW8Num8z8">
    <w:name w:val="WW8Num8z8"/>
    <w:rsid w:val="006D5DAC"/>
  </w:style>
  <w:style w:type="character" w:customStyle="1" w:styleId="WW8Num9z0">
    <w:name w:val="WW8Num9z0"/>
    <w:rsid w:val="006D5DAC"/>
  </w:style>
  <w:style w:type="character" w:customStyle="1" w:styleId="WW8Num9z1">
    <w:name w:val="WW8Num9z1"/>
    <w:rsid w:val="006D5DAC"/>
  </w:style>
  <w:style w:type="character" w:customStyle="1" w:styleId="WW8Num9z2">
    <w:name w:val="WW8Num9z2"/>
    <w:rsid w:val="006D5DAC"/>
  </w:style>
  <w:style w:type="character" w:customStyle="1" w:styleId="WW8Num9z3">
    <w:name w:val="WW8Num9z3"/>
    <w:rsid w:val="006D5DAC"/>
  </w:style>
  <w:style w:type="character" w:customStyle="1" w:styleId="WW8Num9z4">
    <w:name w:val="WW8Num9z4"/>
    <w:rsid w:val="006D5DAC"/>
  </w:style>
  <w:style w:type="character" w:customStyle="1" w:styleId="WW8Num9z5">
    <w:name w:val="WW8Num9z5"/>
    <w:rsid w:val="006D5DAC"/>
  </w:style>
  <w:style w:type="character" w:customStyle="1" w:styleId="WW8Num9z6">
    <w:name w:val="WW8Num9z6"/>
    <w:rsid w:val="006D5DAC"/>
  </w:style>
  <w:style w:type="character" w:customStyle="1" w:styleId="WW8Num9z7">
    <w:name w:val="WW8Num9z7"/>
    <w:rsid w:val="006D5DAC"/>
  </w:style>
  <w:style w:type="character" w:customStyle="1" w:styleId="WW8Num9z8">
    <w:name w:val="WW8Num9z8"/>
    <w:rsid w:val="006D5DAC"/>
  </w:style>
  <w:style w:type="character" w:customStyle="1" w:styleId="WW8Num10z0">
    <w:name w:val="WW8Num10z0"/>
    <w:rsid w:val="006D5DAC"/>
  </w:style>
  <w:style w:type="character" w:customStyle="1" w:styleId="WW8Num10z1">
    <w:name w:val="WW8Num10z1"/>
    <w:rsid w:val="006D5DAC"/>
  </w:style>
  <w:style w:type="character" w:customStyle="1" w:styleId="WW8Num10z2">
    <w:name w:val="WW8Num10z2"/>
    <w:rsid w:val="006D5DAC"/>
  </w:style>
  <w:style w:type="character" w:customStyle="1" w:styleId="WW8Num10z3">
    <w:name w:val="WW8Num10z3"/>
    <w:rsid w:val="006D5DAC"/>
  </w:style>
  <w:style w:type="character" w:customStyle="1" w:styleId="WW8Num10z4">
    <w:name w:val="WW8Num10z4"/>
    <w:rsid w:val="006D5DAC"/>
  </w:style>
  <w:style w:type="character" w:customStyle="1" w:styleId="WW8Num10z5">
    <w:name w:val="WW8Num10z5"/>
    <w:rsid w:val="006D5DAC"/>
  </w:style>
  <w:style w:type="character" w:customStyle="1" w:styleId="WW8Num10z6">
    <w:name w:val="WW8Num10z6"/>
    <w:rsid w:val="006D5DAC"/>
  </w:style>
  <w:style w:type="character" w:customStyle="1" w:styleId="WW8Num10z7">
    <w:name w:val="WW8Num10z7"/>
    <w:rsid w:val="006D5DAC"/>
  </w:style>
  <w:style w:type="character" w:customStyle="1" w:styleId="WW8Num10z8">
    <w:name w:val="WW8Num10z8"/>
    <w:rsid w:val="006D5DAC"/>
  </w:style>
  <w:style w:type="character" w:customStyle="1" w:styleId="WW8Num11z0">
    <w:name w:val="WW8Num11z0"/>
    <w:rsid w:val="006D5DAC"/>
  </w:style>
  <w:style w:type="character" w:customStyle="1" w:styleId="WW8Num11z2">
    <w:name w:val="WW8Num11z2"/>
    <w:rsid w:val="006D5DAC"/>
  </w:style>
  <w:style w:type="character" w:customStyle="1" w:styleId="WW8Num11z3">
    <w:name w:val="WW8Num11z3"/>
    <w:rsid w:val="006D5DAC"/>
  </w:style>
  <w:style w:type="character" w:customStyle="1" w:styleId="WW8Num11z4">
    <w:name w:val="WW8Num11z4"/>
    <w:rsid w:val="006D5DAC"/>
  </w:style>
  <w:style w:type="character" w:customStyle="1" w:styleId="WW8Num11z5">
    <w:name w:val="WW8Num11z5"/>
    <w:rsid w:val="006D5DAC"/>
  </w:style>
  <w:style w:type="character" w:customStyle="1" w:styleId="WW8Num11z6">
    <w:name w:val="WW8Num11z6"/>
    <w:rsid w:val="006D5DAC"/>
  </w:style>
  <w:style w:type="character" w:customStyle="1" w:styleId="WW8Num11z7">
    <w:name w:val="WW8Num11z7"/>
    <w:rsid w:val="006D5DAC"/>
  </w:style>
  <w:style w:type="character" w:customStyle="1" w:styleId="WW8Num11z8">
    <w:name w:val="WW8Num11z8"/>
    <w:rsid w:val="006D5DAC"/>
  </w:style>
  <w:style w:type="character" w:customStyle="1" w:styleId="WW8Num12z0">
    <w:name w:val="WW8Num12z0"/>
    <w:rsid w:val="006D5DAC"/>
  </w:style>
  <w:style w:type="character" w:customStyle="1" w:styleId="WW8Num12z1">
    <w:name w:val="WW8Num12z1"/>
    <w:rsid w:val="006D5DAC"/>
  </w:style>
  <w:style w:type="character" w:customStyle="1" w:styleId="WW8Num12z2">
    <w:name w:val="WW8Num12z2"/>
    <w:rsid w:val="006D5DAC"/>
  </w:style>
  <w:style w:type="character" w:customStyle="1" w:styleId="WW8Num12z3">
    <w:name w:val="WW8Num12z3"/>
    <w:rsid w:val="006D5DAC"/>
  </w:style>
  <w:style w:type="character" w:customStyle="1" w:styleId="WW8Num12z4">
    <w:name w:val="WW8Num12z4"/>
    <w:rsid w:val="006D5DAC"/>
  </w:style>
  <w:style w:type="character" w:customStyle="1" w:styleId="WW8Num12z5">
    <w:name w:val="WW8Num12z5"/>
    <w:rsid w:val="006D5DAC"/>
  </w:style>
  <w:style w:type="character" w:customStyle="1" w:styleId="WW8Num12z6">
    <w:name w:val="WW8Num12z6"/>
    <w:rsid w:val="006D5DAC"/>
  </w:style>
  <w:style w:type="character" w:customStyle="1" w:styleId="WW8Num12z7">
    <w:name w:val="WW8Num12z7"/>
    <w:rsid w:val="006D5DAC"/>
  </w:style>
  <w:style w:type="character" w:customStyle="1" w:styleId="WW8Num12z8">
    <w:name w:val="WW8Num12z8"/>
    <w:rsid w:val="006D5DAC"/>
  </w:style>
  <w:style w:type="character" w:customStyle="1" w:styleId="WW8Num13z0">
    <w:name w:val="WW8Num13z0"/>
    <w:rsid w:val="006D5DAC"/>
  </w:style>
  <w:style w:type="character" w:customStyle="1" w:styleId="WW8Num13z2">
    <w:name w:val="WW8Num13z2"/>
    <w:rsid w:val="006D5DAC"/>
  </w:style>
  <w:style w:type="character" w:customStyle="1" w:styleId="WW8Num13z3">
    <w:name w:val="WW8Num13z3"/>
    <w:rsid w:val="006D5DAC"/>
  </w:style>
  <w:style w:type="character" w:customStyle="1" w:styleId="WW8Num13z4">
    <w:name w:val="WW8Num13z4"/>
    <w:rsid w:val="006D5DAC"/>
  </w:style>
  <w:style w:type="character" w:customStyle="1" w:styleId="WW8Num13z5">
    <w:name w:val="WW8Num13z5"/>
    <w:rsid w:val="006D5DAC"/>
  </w:style>
  <w:style w:type="character" w:customStyle="1" w:styleId="WW8Num13z6">
    <w:name w:val="WW8Num13z6"/>
    <w:rsid w:val="006D5DAC"/>
  </w:style>
  <w:style w:type="character" w:customStyle="1" w:styleId="WW8Num13z7">
    <w:name w:val="WW8Num13z7"/>
    <w:rsid w:val="006D5DAC"/>
  </w:style>
  <w:style w:type="character" w:customStyle="1" w:styleId="WW8Num13z8">
    <w:name w:val="WW8Num13z8"/>
    <w:rsid w:val="006D5DAC"/>
  </w:style>
  <w:style w:type="character" w:customStyle="1" w:styleId="WW8Num14z0">
    <w:name w:val="WW8Num14z0"/>
    <w:rsid w:val="006D5DAC"/>
  </w:style>
  <w:style w:type="character" w:customStyle="1" w:styleId="WW8Num14z2">
    <w:name w:val="WW8Num14z2"/>
    <w:rsid w:val="006D5DAC"/>
  </w:style>
  <w:style w:type="character" w:customStyle="1" w:styleId="WW8Num14z3">
    <w:name w:val="WW8Num14z3"/>
    <w:rsid w:val="006D5DAC"/>
  </w:style>
  <w:style w:type="character" w:customStyle="1" w:styleId="WW8Num14z4">
    <w:name w:val="WW8Num14z4"/>
    <w:rsid w:val="006D5DAC"/>
  </w:style>
  <w:style w:type="character" w:customStyle="1" w:styleId="WW8Num14z5">
    <w:name w:val="WW8Num14z5"/>
    <w:rsid w:val="006D5DAC"/>
  </w:style>
  <w:style w:type="character" w:customStyle="1" w:styleId="WW8Num14z6">
    <w:name w:val="WW8Num14z6"/>
    <w:rsid w:val="006D5DAC"/>
  </w:style>
  <w:style w:type="character" w:customStyle="1" w:styleId="WW8Num14z7">
    <w:name w:val="WW8Num14z7"/>
    <w:rsid w:val="006D5DAC"/>
  </w:style>
  <w:style w:type="character" w:customStyle="1" w:styleId="WW8Num14z8">
    <w:name w:val="WW8Num14z8"/>
    <w:rsid w:val="006D5DAC"/>
  </w:style>
  <w:style w:type="character" w:customStyle="1" w:styleId="WW8Num15z0">
    <w:name w:val="WW8Num15z0"/>
    <w:rsid w:val="006D5DAC"/>
  </w:style>
  <w:style w:type="character" w:customStyle="1" w:styleId="WW8Num15z1">
    <w:name w:val="WW8Num15z1"/>
    <w:rsid w:val="006D5DAC"/>
  </w:style>
  <w:style w:type="character" w:customStyle="1" w:styleId="WW8Num15z2">
    <w:name w:val="WW8Num15z2"/>
    <w:rsid w:val="006D5DAC"/>
  </w:style>
  <w:style w:type="character" w:customStyle="1" w:styleId="WW8Num15z3">
    <w:name w:val="WW8Num15z3"/>
    <w:rsid w:val="006D5DAC"/>
  </w:style>
  <w:style w:type="character" w:customStyle="1" w:styleId="WW8Num15z4">
    <w:name w:val="WW8Num15z4"/>
    <w:rsid w:val="006D5DAC"/>
  </w:style>
  <w:style w:type="character" w:customStyle="1" w:styleId="WW8Num15z5">
    <w:name w:val="WW8Num15z5"/>
    <w:rsid w:val="006D5DAC"/>
  </w:style>
  <w:style w:type="character" w:customStyle="1" w:styleId="WW8Num15z6">
    <w:name w:val="WW8Num15z6"/>
    <w:rsid w:val="006D5DAC"/>
  </w:style>
  <w:style w:type="character" w:customStyle="1" w:styleId="WW8Num15z7">
    <w:name w:val="WW8Num15z7"/>
    <w:rsid w:val="006D5DAC"/>
  </w:style>
  <w:style w:type="character" w:customStyle="1" w:styleId="WW8Num15z8">
    <w:name w:val="WW8Num15z8"/>
    <w:rsid w:val="006D5DAC"/>
  </w:style>
  <w:style w:type="character" w:customStyle="1" w:styleId="WW8Num16z0">
    <w:name w:val="WW8Num16z0"/>
    <w:rsid w:val="006D5DAC"/>
  </w:style>
  <w:style w:type="character" w:customStyle="1" w:styleId="WW8Num16z2">
    <w:name w:val="WW8Num16z2"/>
    <w:rsid w:val="006D5DAC"/>
  </w:style>
  <w:style w:type="character" w:customStyle="1" w:styleId="WW8Num16z3">
    <w:name w:val="WW8Num16z3"/>
    <w:rsid w:val="006D5DAC"/>
  </w:style>
  <w:style w:type="character" w:customStyle="1" w:styleId="WW8Num16z4">
    <w:name w:val="WW8Num16z4"/>
    <w:rsid w:val="006D5DAC"/>
  </w:style>
  <w:style w:type="character" w:customStyle="1" w:styleId="WW8Num16z5">
    <w:name w:val="WW8Num16z5"/>
    <w:rsid w:val="006D5DAC"/>
  </w:style>
  <w:style w:type="character" w:customStyle="1" w:styleId="WW8Num16z6">
    <w:name w:val="WW8Num16z6"/>
    <w:rsid w:val="006D5DAC"/>
  </w:style>
  <w:style w:type="character" w:customStyle="1" w:styleId="WW8Num16z7">
    <w:name w:val="WW8Num16z7"/>
    <w:rsid w:val="006D5DAC"/>
  </w:style>
  <w:style w:type="character" w:customStyle="1" w:styleId="WW8Num16z8">
    <w:name w:val="WW8Num16z8"/>
    <w:rsid w:val="006D5DAC"/>
  </w:style>
  <w:style w:type="character" w:customStyle="1" w:styleId="WW8Num17z0">
    <w:name w:val="WW8Num17z0"/>
    <w:rsid w:val="006D5DAC"/>
  </w:style>
  <w:style w:type="character" w:customStyle="1" w:styleId="WW8Num17z1">
    <w:name w:val="WW8Num17z1"/>
    <w:rsid w:val="006D5DAC"/>
  </w:style>
  <w:style w:type="character" w:customStyle="1" w:styleId="WW8Num17z2">
    <w:name w:val="WW8Num17z2"/>
    <w:rsid w:val="006D5DAC"/>
  </w:style>
  <w:style w:type="character" w:customStyle="1" w:styleId="WW8Num17z3">
    <w:name w:val="WW8Num17z3"/>
    <w:rsid w:val="006D5DAC"/>
  </w:style>
  <w:style w:type="character" w:customStyle="1" w:styleId="WW8Num17z4">
    <w:name w:val="WW8Num17z4"/>
    <w:rsid w:val="006D5DAC"/>
  </w:style>
  <w:style w:type="character" w:customStyle="1" w:styleId="WW8Num17z5">
    <w:name w:val="WW8Num17z5"/>
    <w:rsid w:val="006D5DAC"/>
  </w:style>
  <w:style w:type="character" w:customStyle="1" w:styleId="WW8Num17z6">
    <w:name w:val="WW8Num17z6"/>
    <w:rsid w:val="006D5DAC"/>
  </w:style>
  <w:style w:type="character" w:customStyle="1" w:styleId="WW8Num17z7">
    <w:name w:val="WW8Num17z7"/>
    <w:rsid w:val="006D5DAC"/>
  </w:style>
  <w:style w:type="character" w:customStyle="1" w:styleId="WW8Num17z8">
    <w:name w:val="WW8Num17z8"/>
    <w:rsid w:val="006D5DAC"/>
  </w:style>
  <w:style w:type="character" w:customStyle="1" w:styleId="WW8Num18z0">
    <w:name w:val="WW8Num18z0"/>
    <w:rsid w:val="006D5DAC"/>
  </w:style>
  <w:style w:type="character" w:customStyle="1" w:styleId="WW8Num18z1">
    <w:name w:val="WW8Num18z1"/>
    <w:rsid w:val="006D5DAC"/>
  </w:style>
  <w:style w:type="character" w:customStyle="1" w:styleId="WW8Num18z2">
    <w:name w:val="WW8Num18z2"/>
    <w:rsid w:val="006D5DAC"/>
  </w:style>
  <w:style w:type="character" w:customStyle="1" w:styleId="WW8Num18z3">
    <w:name w:val="WW8Num18z3"/>
    <w:rsid w:val="006D5DAC"/>
  </w:style>
  <w:style w:type="character" w:customStyle="1" w:styleId="WW8Num18z4">
    <w:name w:val="WW8Num18z4"/>
    <w:rsid w:val="006D5DAC"/>
  </w:style>
  <w:style w:type="character" w:customStyle="1" w:styleId="WW8Num18z5">
    <w:name w:val="WW8Num18z5"/>
    <w:rsid w:val="006D5DAC"/>
  </w:style>
  <w:style w:type="character" w:customStyle="1" w:styleId="WW8Num18z6">
    <w:name w:val="WW8Num18z6"/>
    <w:rsid w:val="006D5DAC"/>
  </w:style>
  <w:style w:type="character" w:customStyle="1" w:styleId="WW8Num18z7">
    <w:name w:val="WW8Num18z7"/>
    <w:rsid w:val="006D5DAC"/>
  </w:style>
  <w:style w:type="character" w:customStyle="1" w:styleId="WW8Num18z8">
    <w:name w:val="WW8Num18z8"/>
    <w:rsid w:val="006D5DAC"/>
  </w:style>
  <w:style w:type="character" w:customStyle="1" w:styleId="WW8Num19z0">
    <w:name w:val="WW8Num19z0"/>
    <w:rsid w:val="006D5DAC"/>
  </w:style>
  <w:style w:type="character" w:customStyle="1" w:styleId="WW8Num19z1">
    <w:name w:val="WW8Num19z1"/>
    <w:rsid w:val="006D5DAC"/>
  </w:style>
  <w:style w:type="character" w:customStyle="1" w:styleId="WW8Num19z2">
    <w:name w:val="WW8Num19z2"/>
    <w:rsid w:val="006D5DAC"/>
  </w:style>
  <w:style w:type="character" w:customStyle="1" w:styleId="WW8Num19z3">
    <w:name w:val="WW8Num19z3"/>
    <w:rsid w:val="006D5DAC"/>
  </w:style>
  <w:style w:type="character" w:customStyle="1" w:styleId="WW8Num19z4">
    <w:name w:val="WW8Num19z4"/>
    <w:rsid w:val="006D5DAC"/>
  </w:style>
  <w:style w:type="character" w:customStyle="1" w:styleId="WW8Num19z5">
    <w:name w:val="WW8Num19z5"/>
    <w:rsid w:val="006D5DAC"/>
  </w:style>
  <w:style w:type="character" w:customStyle="1" w:styleId="WW8Num19z6">
    <w:name w:val="WW8Num19z6"/>
    <w:rsid w:val="006D5DAC"/>
  </w:style>
  <w:style w:type="character" w:customStyle="1" w:styleId="WW8Num19z7">
    <w:name w:val="WW8Num19z7"/>
    <w:rsid w:val="006D5DAC"/>
  </w:style>
  <w:style w:type="character" w:customStyle="1" w:styleId="WW8Num19z8">
    <w:name w:val="WW8Num19z8"/>
    <w:rsid w:val="006D5DAC"/>
  </w:style>
  <w:style w:type="character" w:customStyle="1" w:styleId="WW8Num20z0">
    <w:name w:val="WW8Num20z0"/>
    <w:rsid w:val="006D5DAC"/>
  </w:style>
  <w:style w:type="character" w:customStyle="1" w:styleId="WW8Num20z1">
    <w:name w:val="WW8Num20z1"/>
    <w:rsid w:val="006D5DAC"/>
  </w:style>
  <w:style w:type="character" w:customStyle="1" w:styleId="WW8Num20z2">
    <w:name w:val="WW8Num20z2"/>
    <w:rsid w:val="006D5DAC"/>
  </w:style>
  <w:style w:type="character" w:customStyle="1" w:styleId="WW8Num20z3">
    <w:name w:val="WW8Num20z3"/>
    <w:rsid w:val="006D5DAC"/>
  </w:style>
  <w:style w:type="character" w:customStyle="1" w:styleId="WW8Num20z4">
    <w:name w:val="WW8Num20z4"/>
    <w:rsid w:val="006D5DAC"/>
  </w:style>
  <w:style w:type="character" w:customStyle="1" w:styleId="WW8Num20z5">
    <w:name w:val="WW8Num20z5"/>
    <w:rsid w:val="006D5DAC"/>
  </w:style>
  <w:style w:type="character" w:customStyle="1" w:styleId="WW8Num20z6">
    <w:name w:val="WW8Num20z6"/>
    <w:rsid w:val="006D5DAC"/>
  </w:style>
  <w:style w:type="character" w:customStyle="1" w:styleId="WW8Num20z7">
    <w:name w:val="WW8Num20z7"/>
    <w:rsid w:val="006D5DAC"/>
  </w:style>
  <w:style w:type="character" w:customStyle="1" w:styleId="WW8Num20z8">
    <w:name w:val="WW8Num20z8"/>
    <w:rsid w:val="006D5DAC"/>
  </w:style>
  <w:style w:type="character" w:customStyle="1" w:styleId="WW8Num21z0">
    <w:name w:val="WW8Num21z0"/>
    <w:rsid w:val="006D5DAC"/>
  </w:style>
  <w:style w:type="character" w:customStyle="1" w:styleId="WW8Num21z2">
    <w:name w:val="WW8Num21z2"/>
    <w:rsid w:val="006D5DAC"/>
  </w:style>
  <w:style w:type="character" w:customStyle="1" w:styleId="WW8Num21z3">
    <w:name w:val="WW8Num21z3"/>
    <w:rsid w:val="006D5DAC"/>
  </w:style>
  <w:style w:type="character" w:customStyle="1" w:styleId="WW8Num21z4">
    <w:name w:val="WW8Num21z4"/>
    <w:rsid w:val="006D5DAC"/>
  </w:style>
  <w:style w:type="character" w:customStyle="1" w:styleId="WW8Num21z5">
    <w:name w:val="WW8Num21z5"/>
    <w:rsid w:val="006D5DAC"/>
  </w:style>
  <w:style w:type="character" w:customStyle="1" w:styleId="WW8Num21z6">
    <w:name w:val="WW8Num21z6"/>
    <w:rsid w:val="006D5DAC"/>
  </w:style>
  <w:style w:type="character" w:customStyle="1" w:styleId="WW8Num21z7">
    <w:name w:val="WW8Num21z7"/>
    <w:rsid w:val="006D5DAC"/>
  </w:style>
  <w:style w:type="character" w:customStyle="1" w:styleId="WW8Num21z8">
    <w:name w:val="WW8Num21z8"/>
    <w:rsid w:val="006D5DAC"/>
  </w:style>
  <w:style w:type="character" w:customStyle="1" w:styleId="WW8Num22z0">
    <w:name w:val="WW8Num22z0"/>
    <w:rsid w:val="006D5DAC"/>
  </w:style>
  <w:style w:type="character" w:customStyle="1" w:styleId="WW8Num22z1">
    <w:name w:val="WW8Num22z1"/>
    <w:rsid w:val="006D5DAC"/>
  </w:style>
  <w:style w:type="character" w:customStyle="1" w:styleId="WW8Num22z2">
    <w:name w:val="WW8Num22z2"/>
    <w:rsid w:val="006D5DAC"/>
  </w:style>
  <w:style w:type="character" w:customStyle="1" w:styleId="WW8Num22z3">
    <w:name w:val="WW8Num22z3"/>
    <w:rsid w:val="006D5DAC"/>
  </w:style>
  <w:style w:type="character" w:customStyle="1" w:styleId="WW8Num22z4">
    <w:name w:val="WW8Num22z4"/>
    <w:rsid w:val="006D5DAC"/>
  </w:style>
  <w:style w:type="character" w:customStyle="1" w:styleId="WW8Num22z5">
    <w:name w:val="WW8Num22z5"/>
    <w:rsid w:val="006D5DAC"/>
  </w:style>
  <w:style w:type="character" w:customStyle="1" w:styleId="WW8Num22z6">
    <w:name w:val="WW8Num22z6"/>
    <w:rsid w:val="006D5DAC"/>
  </w:style>
  <w:style w:type="character" w:customStyle="1" w:styleId="WW8Num22z7">
    <w:name w:val="WW8Num22z7"/>
    <w:rsid w:val="006D5DAC"/>
  </w:style>
  <w:style w:type="character" w:customStyle="1" w:styleId="WW8Num22z8">
    <w:name w:val="WW8Num22z8"/>
    <w:rsid w:val="006D5DAC"/>
  </w:style>
  <w:style w:type="character" w:customStyle="1" w:styleId="WW8Num23z0">
    <w:name w:val="WW8Num23z0"/>
    <w:rsid w:val="006D5DAC"/>
  </w:style>
  <w:style w:type="character" w:customStyle="1" w:styleId="WW8Num23z2">
    <w:name w:val="WW8Num23z2"/>
    <w:rsid w:val="006D5DAC"/>
  </w:style>
  <w:style w:type="character" w:customStyle="1" w:styleId="WW8Num23z3">
    <w:name w:val="WW8Num23z3"/>
    <w:rsid w:val="006D5DAC"/>
  </w:style>
  <w:style w:type="character" w:customStyle="1" w:styleId="WW8Num23z4">
    <w:name w:val="WW8Num23z4"/>
    <w:rsid w:val="006D5DAC"/>
  </w:style>
  <w:style w:type="character" w:customStyle="1" w:styleId="WW8Num23z5">
    <w:name w:val="WW8Num23z5"/>
    <w:rsid w:val="006D5DAC"/>
  </w:style>
  <w:style w:type="character" w:customStyle="1" w:styleId="WW8Num23z6">
    <w:name w:val="WW8Num23z6"/>
    <w:rsid w:val="006D5DAC"/>
  </w:style>
  <w:style w:type="character" w:customStyle="1" w:styleId="WW8Num23z7">
    <w:name w:val="WW8Num23z7"/>
    <w:rsid w:val="006D5DAC"/>
  </w:style>
  <w:style w:type="character" w:customStyle="1" w:styleId="WW8Num23z8">
    <w:name w:val="WW8Num23z8"/>
    <w:rsid w:val="006D5DAC"/>
  </w:style>
  <w:style w:type="character" w:customStyle="1" w:styleId="WW8Num24z0">
    <w:name w:val="WW8Num24z0"/>
    <w:rsid w:val="006D5DAC"/>
  </w:style>
  <w:style w:type="character" w:customStyle="1" w:styleId="WW8Num24z1">
    <w:name w:val="WW8Num24z1"/>
    <w:rsid w:val="006D5DAC"/>
  </w:style>
  <w:style w:type="character" w:customStyle="1" w:styleId="WW8Num24z2">
    <w:name w:val="WW8Num24z2"/>
    <w:rsid w:val="006D5DAC"/>
  </w:style>
  <w:style w:type="character" w:customStyle="1" w:styleId="WW8Num24z3">
    <w:name w:val="WW8Num24z3"/>
    <w:rsid w:val="006D5DAC"/>
  </w:style>
  <w:style w:type="character" w:customStyle="1" w:styleId="WW8Num24z4">
    <w:name w:val="WW8Num24z4"/>
    <w:rsid w:val="006D5DAC"/>
  </w:style>
  <w:style w:type="character" w:customStyle="1" w:styleId="WW8Num24z5">
    <w:name w:val="WW8Num24z5"/>
    <w:rsid w:val="006D5DAC"/>
  </w:style>
  <w:style w:type="character" w:customStyle="1" w:styleId="WW8Num24z6">
    <w:name w:val="WW8Num24z6"/>
    <w:rsid w:val="006D5DAC"/>
  </w:style>
  <w:style w:type="character" w:customStyle="1" w:styleId="WW8Num24z7">
    <w:name w:val="WW8Num24z7"/>
    <w:rsid w:val="006D5DAC"/>
  </w:style>
  <w:style w:type="character" w:customStyle="1" w:styleId="WW8Num24z8">
    <w:name w:val="WW8Num24z8"/>
    <w:rsid w:val="006D5DAC"/>
  </w:style>
  <w:style w:type="character" w:customStyle="1" w:styleId="WW8Num25z0">
    <w:name w:val="WW8Num25z0"/>
    <w:rsid w:val="006D5DAC"/>
  </w:style>
  <w:style w:type="character" w:customStyle="1" w:styleId="WW8Num26z0">
    <w:name w:val="WW8Num26z0"/>
    <w:rsid w:val="006D5DAC"/>
  </w:style>
  <w:style w:type="character" w:customStyle="1" w:styleId="WW8Num26z1">
    <w:name w:val="WW8Num26z1"/>
    <w:rsid w:val="006D5DAC"/>
  </w:style>
  <w:style w:type="character" w:customStyle="1" w:styleId="WW8Num26z2">
    <w:name w:val="WW8Num26z2"/>
    <w:rsid w:val="006D5DAC"/>
  </w:style>
  <w:style w:type="character" w:customStyle="1" w:styleId="WW8Num26z3">
    <w:name w:val="WW8Num26z3"/>
    <w:rsid w:val="006D5DAC"/>
  </w:style>
  <w:style w:type="character" w:customStyle="1" w:styleId="WW8Num26z4">
    <w:name w:val="WW8Num26z4"/>
    <w:rsid w:val="006D5DAC"/>
  </w:style>
  <w:style w:type="character" w:customStyle="1" w:styleId="WW8Num26z5">
    <w:name w:val="WW8Num26z5"/>
    <w:rsid w:val="006D5DAC"/>
  </w:style>
  <w:style w:type="character" w:customStyle="1" w:styleId="WW8Num26z6">
    <w:name w:val="WW8Num26z6"/>
    <w:rsid w:val="006D5DAC"/>
  </w:style>
  <w:style w:type="character" w:customStyle="1" w:styleId="WW8Num26z7">
    <w:name w:val="WW8Num26z7"/>
    <w:rsid w:val="006D5DAC"/>
  </w:style>
  <w:style w:type="character" w:customStyle="1" w:styleId="WW8Num26z8">
    <w:name w:val="WW8Num26z8"/>
    <w:rsid w:val="006D5DAC"/>
  </w:style>
  <w:style w:type="character" w:customStyle="1" w:styleId="12">
    <w:name w:val="Основной шрифт абзаца1"/>
    <w:rsid w:val="006D5DAC"/>
  </w:style>
  <w:style w:type="character" w:styleId="af">
    <w:name w:val="Hyperlink"/>
    <w:uiPriority w:val="99"/>
    <w:rsid w:val="006D5DAC"/>
    <w:rPr>
      <w:color w:val="0000FF"/>
      <w:u w:val="single"/>
    </w:rPr>
  </w:style>
  <w:style w:type="character" w:styleId="af0">
    <w:name w:val="FollowedHyperlink"/>
    <w:uiPriority w:val="99"/>
    <w:rsid w:val="006D5DAC"/>
    <w:rPr>
      <w:color w:val="800080"/>
      <w:u w:val="single"/>
    </w:rPr>
  </w:style>
  <w:style w:type="paragraph" w:customStyle="1" w:styleId="af1">
    <w:name w:val="Заголовок"/>
    <w:basedOn w:val="a"/>
    <w:next w:val="ac"/>
    <w:rsid w:val="006D5DAC"/>
    <w:pPr>
      <w:keepNext/>
      <w:suppressAutoHyphens/>
      <w:spacing w:before="240" w:after="120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styleId="af2">
    <w:name w:val="List"/>
    <w:basedOn w:val="ac"/>
    <w:rsid w:val="006D5DAC"/>
    <w:pPr>
      <w:suppressAutoHyphens/>
      <w:spacing w:after="140" w:line="288" w:lineRule="auto"/>
    </w:pPr>
    <w:rPr>
      <w:rFonts w:ascii="Times New Roman" w:hAnsi="Times New Roman" w:cs="Mangal"/>
      <w:sz w:val="20"/>
      <w:lang w:eastAsia="zh-CN"/>
    </w:rPr>
  </w:style>
  <w:style w:type="paragraph" w:styleId="af3">
    <w:name w:val="caption"/>
    <w:basedOn w:val="a"/>
    <w:qFormat/>
    <w:rsid w:val="006D5DAC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60">
    <w:name w:val="Указатель6"/>
    <w:basedOn w:val="a"/>
    <w:rsid w:val="006D5DAC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50">
    <w:name w:val="Название объекта5"/>
    <w:basedOn w:val="a"/>
    <w:rsid w:val="006D5DAC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51">
    <w:name w:val="Указатель5"/>
    <w:basedOn w:val="a"/>
    <w:rsid w:val="006D5DAC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40">
    <w:name w:val="Название объекта4"/>
    <w:basedOn w:val="a"/>
    <w:rsid w:val="006D5DAC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41">
    <w:name w:val="Указатель4"/>
    <w:basedOn w:val="a"/>
    <w:rsid w:val="006D5DAC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30">
    <w:name w:val="Название объекта3"/>
    <w:basedOn w:val="a"/>
    <w:rsid w:val="006D5DAC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31">
    <w:name w:val="Указатель3"/>
    <w:basedOn w:val="a"/>
    <w:rsid w:val="006D5DAC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23">
    <w:name w:val="Название объекта2"/>
    <w:basedOn w:val="a"/>
    <w:rsid w:val="006D5DAC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24">
    <w:name w:val="Указатель2"/>
    <w:basedOn w:val="a"/>
    <w:rsid w:val="006D5DAC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13">
    <w:name w:val="Название объекта1"/>
    <w:basedOn w:val="a"/>
    <w:rsid w:val="006D5DAC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14">
    <w:name w:val="Указатель1"/>
    <w:basedOn w:val="a"/>
    <w:rsid w:val="006D5DAC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styleId="af4">
    <w:name w:val="Body Text Indent"/>
    <w:basedOn w:val="a"/>
    <w:link w:val="af5"/>
    <w:rsid w:val="006D5DAC"/>
    <w:pPr>
      <w:suppressAutoHyphens/>
      <w:jc w:val="center"/>
    </w:pPr>
    <w:rPr>
      <w:rFonts w:eastAsia="Times New Roman"/>
      <w:position w:val="-27"/>
      <w:sz w:val="28"/>
      <w:szCs w:val="20"/>
      <w:lang w:eastAsia="zh-CN"/>
    </w:rPr>
  </w:style>
  <w:style w:type="character" w:customStyle="1" w:styleId="af5">
    <w:name w:val="Основной текст с отступом Знак"/>
    <w:basedOn w:val="a0"/>
    <w:link w:val="af4"/>
    <w:rsid w:val="006D5DAC"/>
    <w:rPr>
      <w:rFonts w:ascii="Times New Roman" w:eastAsia="Times New Roman" w:hAnsi="Times New Roman" w:cs="Times New Roman"/>
      <w:position w:val="-27"/>
      <w:sz w:val="28"/>
      <w:szCs w:val="20"/>
      <w:lang w:eastAsia="zh-CN"/>
    </w:rPr>
  </w:style>
  <w:style w:type="paragraph" w:customStyle="1" w:styleId="210">
    <w:name w:val="Основной текст 21"/>
    <w:basedOn w:val="a"/>
    <w:rsid w:val="006D5DAC"/>
    <w:pPr>
      <w:suppressAutoHyphens/>
      <w:spacing w:after="120" w:line="480" w:lineRule="auto"/>
    </w:pPr>
    <w:rPr>
      <w:rFonts w:eastAsia="Times New Roman"/>
      <w:sz w:val="20"/>
      <w:szCs w:val="20"/>
      <w:lang w:eastAsia="zh-CN"/>
    </w:rPr>
  </w:style>
  <w:style w:type="paragraph" w:customStyle="1" w:styleId="xl22">
    <w:name w:val="xl22"/>
    <w:basedOn w:val="a"/>
    <w:rsid w:val="006D5DAC"/>
    <w:pP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23">
    <w:name w:val="xl23"/>
    <w:basedOn w:val="a"/>
    <w:rsid w:val="006D5DAC"/>
    <w:pPr>
      <w:pBdr>
        <w:top w:val="none" w:sz="0" w:space="0" w:color="000000"/>
        <w:left w:val="none" w:sz="0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4">
    <w:name w:val="xl24"/>
    <w:basedOn w:val="a"/>
    <w:rsid w:val="006D5DAC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5">
    <w:name w:val="xl25"/>
    <w:basedOn w:val="a"/>
    <w:rsid w:val="006D5DAC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6">
    <w:name w:val="xl26"/>
    <w:basedOn w:val="a"/>
    <w:rsid w:val="006D5DAC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7">
    <w:name w:val="xl27"/>
    <w:basedOn w:val="a"/>
    <w:rsid w:val="006D5DAC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uppressAutoHyphens/>
      <w:spacing w:before="280" w:after="280"/>
    </w:pPr>
    <w:rPr>
      <w:rFonts w:eastAsia="Times New Roman"/>
      <w:b/>
      <w:bCs/>
      <w:sz w:val="22"/>
      <w:szCs w:val="22"/>
      <w:lang w:eastAsia="zh-CN"/>
    </w:rPr>
  </w:style>
  <w:style w:type="paragraph" w:customStyle="1" w:styleId="xl28">
    <w:name w:val="xl28"/>
    <w:basedOn w:val="a"/>
    <w:rsid w:val="006D5DAC"/>
    <w:pP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9">
    <w:name w:val="xl29"/>
    <w:basedOn w:val="a"/>
    <w:rsid w:val="006D5DAC"/>
    <w:pPr>
      <w:suppressAutoHyphens/>
      <w:spacing w:before="280" w:after="280"/>
    </w:pPr>
    <w:rPr>
      <w:rFonts w:eastAsia="Times New Roman"/>
      <w:b/>
      <w:bCs/>
      <w:sz w:val="22"/>
      <w:szCs w:val="22"/>
      <w:lang w:eastAsia="zh-CN"/>
    </w:rPr>
  </w:style>
  <w:style w:type="paragraph" w:customStyle="1" w:styleId="xl30">
    <w:name w:val="xl30"/>
    <w:basedOn w:val="a"/>
    <w:rsid w:val="006D5DAC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31">
    <w:name w:val="xl31"/>
    <w:basedOn w:val="a"/>
    <w:rsid w:val="006D5D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2">
    <w:name w:val="xl32"/>
    <w:basedOn w:val="a"/>
    <w:rsid w:val="006D5D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3">
    <w:name w:val="xl33"/>
    <w:basedOn w:val="a"/>
    <w:rsid w:val="006D5D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4">
    <w:name w:val="xl34"/>
    <w:basedOn w:val="a"/>
    <w:rsid w:val="006D5D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5">
    <w:name w:val="xl35"/>
    <w:basedOn w:val="a"/>
    <w:rsid w:val="006D5D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36">
    <w:name w:val="xl36"/>
    <w:basedOn w:val="a"/>
    <w:rsid w:val="006D5D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7">
    <w:name w:val="xl37"/>
    <w:basedOn w:val="a"/>
    <w:rsid w:val="006D5DAC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38">
    <w:name w:val="xl38"/>
    <w:basedOn w:val="a"/>
    <w:rsid w:val="006D5DAC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9">
    <w:name w:val="xl39"/>
    <w:basedOn w:val="a"/>
    <w:rsid w:val="006D5DAC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0">
    <w:name w:val="xl40"/>
    <w:basedOn w:val="a"/>
    <w:rsid w:val="006D5DAC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1">
    <w:name w:val="xl41"/>
    <w:basedOn w:val="a"/>
    <w:rsid w:val="006D5DA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2">
    <w:name w:val="xl42"/>
    <w:basedOn w:val="a"/>
    <w:rsid w:val="006D5D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3">
    <w:name w:val="xl43"/>
    <w:basedOn w:val="a"/>
    <w:rsid w:val="006D5DA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44">
    <w:name w:val="xl44"/>
    <w:basedOn w:val="a"/>
    <w:rsid w:val="006D5D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45">
    <w:name w:val="xl45"/>
    <w:basedOn w:val="a"/>
    <w:rsid w:val="006D5D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46">
    <w:name w:val="xl46"/>
    <w:basedOn w:val="a"/>
    <w:rsid w:val="006D5DAC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7">
    <w:name w:val="xl47"/>
    <w:basedOn w:val="a"/>
    <w:rsid w:val="006D5DA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8">
    <w:name w:val="xl48"/>
    <w:basedOn w:val="a"/>
    <w:rsid w:val="006D5DA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49">
    <w:name w:val="xl49"/>
    <w:basedOn w:val="a"/>
    <w:rsid w:val="006D5DA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50">
    <w:name w:val="xl50"/>
    <w:basedOn w:val="a"/>
    <w:rsid w:val="006D5D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1">
    <w:name w:val="xl51"/>
    <w:basedOn w:val="a"/>
    <w:rsid w:val="006D5DAC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52">
    <w:name w:val="xl52"/>
    <w:basedOn w:val="a"/>
    <w:rsid w:val="006D5DAC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53">
    <w:name w:val="xl53"/>
    <w:basedOn w:val="a"/>
    <w:rsid w:val="006D5DAC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4">
    <w:name w:val="xl54"/>
    <w:basedOn w:val="a"/>
    <w:rsid w:val="006D5DAC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5">
    <w:name w:val="xl55"/>
    <w:basedOn w:val="a"/>
    <w:rsid w:val="006D5DAC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56">
    <w:name w:val="xl56"/>
    <w:basedOn w:val="a"/>
    <w:rsid w:val="006D5DAC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57">
    <w:name w:val="xl57"/>
    <w:basedOn w:val="a"/>
    <w:rsid w:val="006D5D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8">
    <w:name w:val="xl58"/>
    <w:basedOn w:val="a"/>
    <w:rsid w:val="006D5D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59">
    <w:name w:val="xl59"/>
    <w:basedOn w:val="a"/>
    <w:rsid w:val="006D5D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0">
    <w:name w:val="xl60"/>
    <w:basedOn w:val="a"/>
    <w:rsid w:val="006D5DAC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1">
    <w:name w:val="xl61"/>
    <w:basedOn w:val="a"/>
    <w:rsid w:val="006D5D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2">
    <w:name w:val="xl62"/>
    <w:basedOn w:val="a"/>
    <w:rsid w:val="006D5DAC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63">
    <w:name w:val="xl63"/>
    <w:basedOn w:val="a"/>
    <w:rsid w:val="006D5DAC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4">
    <w:name w:val="xl64"/>
    <w:basedOn w:val="a"/>
    <w:rsid w:val="006D5DAC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5">
    <w:name w:val="xl65"/>
    <w:basedOn w:val="a"/>
    <w:rsid w:val="006D5DAC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6">
    <w:name w:val="xl66"/>
    <w:basedOn w:val="a"/>
    <w:rsid w:val="006D5D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7">
    <w:name w:val="xl67"/>
    <w:basedOn w:val="a"/>
    <w:rsid w:val="006D5D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ConsNormal">
    <w:name w:val="ConsNormal"/>
    <w:uiPriority w:val="99"/>
    <w:rsid w:val="006D5DAC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Title">
    <w:name w:val="ConsPlusTitle"/>
    <w:rsid w:val="006D5DAC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xl68">
    <w:name w:val="xl68"/>
    <w:basedOn w:val="a"/>
    <w:rsid w:val="006D5DAC"/>
    <w:pP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9">
    <w:name w:val="xl69"/>
    <w:basedOn w:val="a"/>
    <w:rsid w:val="006D5DAC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70">
    <w:name w:val="xl70"/>
    <w:basedOn w:val="a"/>
    <w:rsid w:val="006D5D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1">
    <w:name w:val="xl71"/>
    <w:basedOn w:val="a"/>
    <w:rsid w:val="006D5D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2">
    <w:name w:val="xl72"/>
    <w:basedOn w:val="a"/>
    <w:rsid w:val="006D5D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3">
    <w:name w:val="xl73"/>
    <w:basedOn w:val="a"/>
    <w:rsid w:val="006D5D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4">
    <w:name w:val="xl74"/>
    <w:basedOn w:val="a"/>
    <w:rsid w:val="006D5D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5">
    <w:name w:val="xl75"/>
    <w:basedOn w:val="a"/>
    <w:rsid w:val="006D5D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6">
    <w:name w:val="xl76"/>
    <w:basedOn w:val="a"/>
    <w:rsid w:val="006D5D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7">
    <w:name w:val="xl77"/>
    <w:basedOn w:val="a"/>
    <w:rsid w:val="006D5D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8">
    <w:name w:val="xl78"/>
    <w:basedOn w:val="a"/>
    <w:rsid w:val="006D5DAC"/>
    <w:pPr>
      <w:shd w:val="clear" w:color="auto" w:fill="FFFFFF"/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79">
    <w:name w:val="xl79"/>
    <w:basedOn w:val="a"/>
    <w:rsid w:val="006D5D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80">
    <w:name w:val="xl80"/>
    <w:basedOn w:val="a"/>
    <w:rsid w:val="006D5D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81">
    <w:name w:val="xl81"/>
    <w:basedOn w:val="a"/>
    <w:rsid w:val="006D5D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82">
    <w:name w:val="xl82"/>
    <w:basedOn w:val="a"/>
    <w:rsid w:val="006D5D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83">
    <w:name w:val="xl83"/>
    <w:basedOn w:val="a"/>
    <w:rsid w:val="006D5D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84">
    <w:name w:val="xl84"/>
    <w:basedOn w:val="a"/>
    <w:rsid w:val="006D5D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eastAsia="Times New Roman"/>
      <w:lang w:eastAsia="zh-CN"/>
    </w:rPr>
  </w:style>
  <w:style w:type="paragraph" w:customStyle="1" w:styleId="xl85">
    <w:name w:val="xl85"/>
    <w:basedOn w:val="a"/>
    <w:rsid w:val="006D5D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Times New Roman" w:hAnsi="Arial" w:cs="Arial"/>
      <w:lang w:eastAsia="zh-CN"/>
    </w:rPr>
  </w:style>
  <w:style w:type="paragraph" w:customStyle="1" w:styleId="xl86">
    <w:name w:val="xl86"/>
    <w:basedOn w:val="a"/>
    <w:rsid w:val="006D5D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87">
    <w:name w:val="xl87"/>
    <w:basedOn w:val="a"/>
    <w:rsid w:val="006D5D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88">
    <w:name w:val="xl88"/>
    <w:basedOn w:val="a"/>
    <w:rsid w:val="006D5D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eastAsia="Times New Roman"/>
      <w:b/>
      <w:bCs/>
      <w:lang w:eastAsia="zh-CN"/>
    </w:rPr>
  </w:style>
  <w:style w:type="paragraph" w:customStyle="1" w:styleId="xl89">
    <w:name w:val="xl89"/>
    <w:basedOn w:val="a"/>
    <w:rsid w:val="006D5D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90">
    <w:name w:val="xl90"/>
    <w:basedOn w:val="a"/>
    <w:rsid w:val="006D5D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b/>
      <w:bCs/>
      <w:lang w:eastAsia="zh-CN"/>
    </w:rPr>
  </w:style>
  <w:style w:type="paragraph" w:customStyle="1" w:styleId="xl91">
    <w:name w:val="xl91"/>
    <w:basedOn w:val="a"/>
    <w:rsid w:val="006D5D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lang w:eastAsia="zh-CN"/>
    </w:rPr>
  </w:style>
  <w:style w:type="paragraph" w:customStyle="1" w:styleId="xl92">
    <w:name w:val="xl92"/>
    <w:basedOn w:val="a"/>
    <w:rsid w:val="006D5D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lang w:eastAsia="zh-CN"/>
    </w:rPr>
  </w:style>
  <w:style w:type="paragraph" w:customStyle="1" w:styleId="xl93">
    <w:name w:val="xl93"/>
    <w:basedOn w:val="a"/>
    <w:rsid w:val="006D5D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b/>
      <w:bCs/>
      <w:lang w:eastAsia="zh-CN"/>
    </w:rPr>
  </w:style>
  <w:style w:type="paragraph" w:customStyle="1" w:styleId="xl94">
    <w:name w:val="xl94"/>
    <w:basedOn w:val="a"/>
    <w:rsid w:val="006D5D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b/>
      <w:bCs/>
      <w:lang w:eastAsia="zh-CN"/>
    </w:rPr>
  </w:style>
  <w:style w:type="paragraph" w:customStyle="1" w:styleId="xl95">
    <w:name w:val="xl95"/>
    <w:basedOn w:val="a"/>
    <w:rsid w:val="006D5D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96">
    <w:name w:val="xl96"/>
    <w:basedOn w:val="a"/>
    <w:rsid w:val="006D5D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eastAsia="Times New Roman"/>
      <w:lang w:eastAsia="zh-CN"/>
    </w:rPr>
  </w:style>
  <w:style w:type="paragraph" w:customStyle="1" w:styleId="xl97">
    <w:name w:val="xl97"/>
    <w:basedOn w:val="a"/>
    <w:rsid w:val="006D5D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Times New Roman" w:hAnsi="Arial" w:cs="Arial"/>
      <w:b/>
      <w:bCs/>
      <w:lang w:eastAsia="zh-CN"/>
    </w:rPr>
  </w:style>
  <w:style w:type="paragraph" w:customStyle="1" w:styleId="xl98">
    <w:name w:val="xl98"/>
    <w:basedOn w:val="a"/>
    <w:rsid w:val="006D5DA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</w:pPr>
    <w:rPr>
      <w:rFonts w:eastAsia="Times New Roman"/>
      <w:lang w:eastAsia="zh-CN"/>
    </w:rPr>
  </w:style>
  <w:style w:type="paragraph" w:customStyle="1" w:styleId="xl99">
    <w:name w:val="xl99"/>
    <w:basedOn w:val="a"/>
    <w:rsid w:val="006D5D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0">
    <w:name w:val="xl100"/>
    <w:basedOn w:val="a"/>
    <w:rsid w:val="006D5DAC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1">
    <w:name w:val="xl101"/>
    <w:basedOn w:val="a"/>
    <w:rsid w:val="006D5D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2">
    <w:name w:val="xl102"/>
    <w:basedOn w:val="a"/>
    <w:rsid w:val="006D5D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03">
    <w:name w:val="xl103"/>
    <w:basedOn w:val="a"/>
    <w:rsid w:val="006D5D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4">
    <w:name w:val="xl104"/>
    <w:basedOn w:val="a"/>
    <w:rsid w:val="006D5DAC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5">
    <w:name w:val="xl105"/>
    <w:basedOn w:val="a"/>
    <w:rsid w:val="006D5DAC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06">
    <w:name w:val="xl106"/>
    <w:basedOn w:val="a"/>
    <w:rsid w:val="006D5D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7">
    <w:name w:val="xl107"/>
    <w:basedOn w:val="a"/>
    <w:rsid w:val="006D5DAC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8">
    <w:name w:val="xl108"/>
    <w:basedOn w:val="a"/>
    <w:rsid w:val="006D5DAC"/>
    <w:pPr>
      <w:pBdr>
        <w:top w:val="single" w:sz="8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9">
    <w:name w:val="xl109"/>
    <w:basedOn w:val="a"/>
    <w:rsid w:val="006D5DAC"/>
    <w:pPr>
      <w:pBdr>
        <w:top w:val="single" w:sz="8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0">
    <w:name w:val="xl110"/>
    <w:basedOn w:val="a"/>
    <w:rsid w:val="006D5DAC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11">
    <w:name w:val="xl111"/>
    <w:basedOn w:val="a"/>
    <w:rsid w:val="006D5DA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2">
    <w:name w:val="xl112"/>
    <w:basedOn w:val="a"/>
    <w:rsid w:val="006D5DAC"/>
    <w:pPr>
      <w:pBdr>
        <w:top w:val="single" w:sz="4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3">
    <w:name w:val="xl113"/>
    <w:basedOn w:val="a"/>
    <w:rsid w:val="006D5DAC"/>
    <w:pPr>
      <w:pBdr>
        <w:top w:val="single" w:sz="8" w:space="0" w:color="000000"/>
        <w:left w:val="single" w:sz="4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4">
    <w:name w:val="xl114"/>
    <w:basedOn w:val="a"/>
    <w:rsid w:val="006D5D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5">
    <w:name w:val="xl115"/>
    <w:basedOn w:val="a"/>
    <w:rsid w:val="006D5D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6">
    <w:name w:val="xl116"/>
    <w:basedOn w:val="a"/>
    <w:rsid w:val="006D5D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7">
    <w:name w:val="xl117"/>
    <w:basedOn w:val="a"/>
    <w:rsid w:val="006D5D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8">
    <w:name w:val="xl118"/>
    <w:basedOn w:val="a"/>
    <w:rsid w:val="006D5D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9">
    <w:name w:val="xl119"/>
    <w:basedOn w:val="a"/>
    <w:rsid w:val="006D5DAC"/>
    <w:pPr>
      <w:pBdr>
        <w:top w:val="none" w:sz="0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</w:pPr>
    <w:rPr>
      <w:rFonts w:eastAsia="Times New Roman"/>
      <w:lang w:eastAsia="zh-CN"/>
    </w:rPr>
  </w:style>
  <w:style w:type="paragraph" w:customStyle="1" w:styleId="xl120">
    <w:name w:val="xl120"/>
    <w:basedOn w:val="a"/>
    <w:rsid w:val="006D5DAC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1">
    <w:name w:val="xl121"/>
    <w:basedOn w:val="a"/>
    <w:rsid w:val="006D5DAC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2">
    <w:name w:val="xl122"/>
    <w:basedOn w:val="a"/>
    <w:rsid w:val="006D5DAC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3">
    <w:name w:val="xl123"/>
    <w:basedOn w:val="a"/>
    <w:rsid w:val="006D5DAC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4">
    <w:name w:val="xl124"/>
    <w:basedOn w:val="a"/>
    <w:rsid w:val="006D5DAC"/>
    <w:pPr>
      <w:pBdr>
        <w:top w:val="single" w:sz="8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5">
    <w:name w:val="xl125"/>
    <w:basedOn w:val="a"/>
    <w:rsid w:val="006D5DAC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6">
    <w:name w:val="xl126"/>
    <w:basedOn w:val="a"/>
    <w:rsid w:val="006D5DAC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7">
    <w:name w:val="xl127"/>
    <w:basedOn w:val="a"/>
    <w:rsid w:val="006D5DAC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8">
    <w:name w:val="xl128"/>
    <w:basedOn w:val="a"/>
    <w:rsid w:val="006D5DAC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font5">
    <w:name w:val="font5"/>
    <w:basedOn w:val="a"/>
    <w:rsid w:val="006D5DAC"/>
    <w:pPr>
      <w:suppressAutoHyphens/>
      <w:spacing w:before="280" w:after="280"/>
    </w:pPr>
    <w:rPr>
      <w:rFonts w:eastAsia="Times New Roman"/>
      <w:color w:val="000000"/>
      <w:sz w:val="20"/>
      <w:szCs w:val="20"/>
      <w:lang w:eastAsia="zh-CN"/>
    </w:rPr>
  </w:style>
  <w:style w:type="paragraph" w:customStyle="1" w:styleId="font6">
    <w:name w:val="font6"/>
    <w:basedOn w:val="a"/>
    <w:rsid w:val="006D5DAC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7">
    <w:name w:val="font7"/>
    <w:basedOn w:val="a"/>
    <w:rsid w:val="006D5DAC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8">
    <w:name w:val="font8"/>
    <w:basedOn w:val="a"/>
    <w:rsid w:val="006D5DAC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9">
    <w:name w:val="font9"/>
    <w:basedOn w:val="a"/>
    <w:rsid w:val="006D5DAC"/>
    <w:pPr>
      <w:suppressAutoHyphens/>
      <w:spacing w:before="280" w:after="280"/>
    </w:pPr>
    <w:rPr>
      <w:rFonts w:eastAsia="Times New Roman"/>
      <w:color w:val="000000"/>
      <w:sz w:val="26"/>
      <w:szCs w:val="26"/>
      <w:lang w:eastAsia="zh-CN"/>
    </w:rPr>
  </w:style>
  <w:style w:type="paragraph" w:customStyle="1" w:styleId="font10">
    <w:name w:val="font10"/>
    <w:basedOn w:val="a"/>
    <w:rsid w:val="006D5DAC"/>
    <w:pPr>
      <w:suppressAutoHyphens/>
      <w:spacing w:before="280" w:after="280"/>
    </w:pPr>
    <w:rPr>
      <w:rFonts w:eastAsia="Times New Roman"/>
      <w:color w:val="000000"/>
      <w:sz w:val="26"/>
      <w:szCs w:val="26"/>
      <w:lang w:eastAsia="zh-CN"/>
    </w:rPr>
  </w:style>
  <w:style w:type="paragraph" w:customStyle="1" w:styleId="font11">
    <w:name w:val="font11"/>
    <w:basedOn w:val="a"/>
    <w:rsid w:val="006D5DAC"/>
    <w:pPr>
      <w:suppressAutoHyphens/>
      <w:spacing w:before="280" w:after="280"/>
    </w:pPr>
    <w:rPr>
      <w:rFonts w:ascii="Calibri" w:eastAsia="Times New Roman" w:hAnsi="Calibri" w:cs="Calibri"/>
      <w:color w:val="000000"/>
      <w:sz w:val="20"/>
      <w:szCs w:val="20"/>
      <w:lang w:eastAsia="zh-CN"/>
    </w:rPr>
  </w:style>
  <w:style w:type="paragraph" w:customStyle="1" w:styleId="xl129">
    <w:name w:val="xl129"/>
    <w:basedOn w:val="a"/>
    <w:rsid w:val="006D5DAC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30">
    <w:name w:val="xl130"/>
    <w:basedOn w:val="a"/>
    <w:rsid w:val="006D5DAC"/>
    <w:pP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1">
    <w:name w:val="xl131"/>
    <w:basedOn w:val="a"/>
    <w:rsid w:val="006D5DAC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32">
    <w:name w:val="xl132"/>
    <w:basedOn w:val="a"/>
    <w:rsid w:val="006D5DAC"/>
    <w:pP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3">
    <w:name w:val="xl133"/>
    <w:basedOn w:val="a"/>
    <w:rsid w:val="006D5DAC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34">
    <w:name w:val="xl134"/>
    <w:basedOn w:val="a"/>
    <w:rsid w:val="006D5DAC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5">
    <w:name w:val="xl135"/>
    <w:basedOn w:val="a"/>
    <w:rsid w:val="006D5DAC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af6">
    <w:name w:val="Содержимое таблицы"/>
    <w:basedOn w:val="a"/>
    <w:rsid w:val="006D5DAC"/>
    <w:pPr>
      <w:suppressLineNumbers/>
      <w:suppressAutoHyphens/>
    </w:pPr>
    <w:rPr>
      <w:rFonts w:eastAsia="Times New Roman"/>
      <w:sz w:val="20"/>
      <w:szCs w:val="20"/>
      <w:lang w:eastAsia="zh-CN"/>
    </w:rPr>
  </w:style>
  <w:style w:type="paragraph" w:customStyle="1" w:styleId="af7">
    <w:name w:val="Заголовок таблицы"/>
    <w:basedOn w:val="af6"/>
    <w:rsid w:val="006D5DAC"/>
    <w:pPr>
      <w:jc w:val="center"/>
    </w:pPr>
    <w:rPr>
      <w:b/>
      <w:bCs/>
    </w:rPr>
  </w:style>
  <w:style w:type="paragraph" w:customStyle="1" w:styleId="15">
    <w:name w:val="Стиль1"/>
    <w:basedOn w:val="a"/>
    <w:next w:val="a"/>
    <w:rsid w:val="006D5DAC"/>
    <w:pPr>
      <w:suppressAutoHyphens/>
      <w:ind w:firstLine="709"/>
      <w:jc w:val="both"/>
    </w:pPr>
    <w:rPr>
      <w:rFonts w:ascii="Arial" w:eastAsia="Times New Roman" w:hAnsi="Arial" w:cs="Arial"/>
      <w:lang w:eastAsia="zh-CN"/>
    </w:rPr>
  </w:style>
  <w:style w:type="paragraph" w:customStyle="1" w:styleId="font12">
    <w:name w:val="font12"/>
    <w:basedOn w:val="a"/>
    <w:rsid w:val="006D5DAC"/>
    <w:pPr>
      <w:spacing w:before="280" w:after="280"/>
    </w:pPr>
    <w:rPr>
      <w:rFonts w:eastAsia="Times New Roman"/>
      <w:color w:val="000000"/>
      <w:lang w:eastAsia="zh-CN"/>
    </w:rPr>
  </w:style>
  <w:style w:type="numbering" w:customStyle="1" w:styleId="16">
    <w:name w:val="Нет списка1"/>
    <w:next w:val="a2"/>
    <w:uiPriority w:val="99"/>
    <w:semiHidden/>
    <w:unhideWhenUsed/>
    <w:rsid w:val="006D5DAC"/>
  </w:style>
  <w:style w:type="numbering" w:customStyle="1" w:styleId="25">
    <w:name w:val="Нет списка2"/>
    <w:next w:val="a2"/>
    <w:uiPriority w:val="99"/>
    <w:semiHidden/>
    <w:unhideWhenUsed/>
    <w:rsid w:val="006D5DAC"/>
  </w:style>
  <w:style w:type="paragraph" w:customStyle="1" w:styleId="xl136">
    <w:name w:val="xl136"/>
    <w:basedOn w:val="a"/>
    <w:rsid w:val="006D5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eastAsia="Times New Roman" w:hAnsi="Arial" w:cs="Arial"/>
    </w:rPr>
  </w:style>
  <w:style w:type="paragraph" w:customStyle="1" w:styleId="xl137">
    <w:name w:val="xl137"/>
    <w:basedOn w:val="a"/>
    <w:rsid w:val="006D5D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38">
    <w:name w:val="xl138"/>
    <w:basedOn w:val="a"/>
    <w:rsid w:val="006D5D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39">
    <w:name w:val="xl139"/>
    <w:basedOn w:val="a"/>
    <w:rsid w:val="006D5D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40">
    <w:name w:val="xl140"/>
    <w:basedOn w:val="a"/>
    <w:rsid w:val="006D5D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41">
    <w:name w:val="xl141"/>
    <w:basedOn w:val="a"/>
    <w:rsid w:val="006D5D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numbering" w:customStyle="1" w:styleId="32">
    <w:name w:val="Нет списка3"/>
    <w:next w:val="a2"/>
    <w:uiPriority w:val="99"/>
    <w:semiHidden/>
    <w:unhideWhenUsed/>
    <w:rsid w:val="006D5DAC"/>
  </w:style>
  <w:style w:type="numbering" w:customStyle="1" w:styleId="42">
    <w:name w:val="Нет списка4"/>
    <w:next w:val="a2"/>
    <w:uiPriority w:val="99"/>
    <w:semiHidden/>
    <w:unhideWhenUsed/>
    <w:rsid w:val="006D5DAC"/>
  </w:style>
  <w:style w:type="numbering" w:customStyle="1" w:styleId="52">
    <w:name w:val="Нет списка5"/>
    <w:next w:val="a2"/>
    <w:uiPriority w:val="99"/>
    <w:semiHidden/>
    <w:unhideWhenUsed/>
    <w:rsid w:val="006D5DAC"/>
  </w:style>
  <w:style w:type="paragraph" w:customStyle="1" w:styleId="xl142">
    <w:name w:val="xl142"/>
    <w:basedOn w:val="a"/>
    <w:rsid w:val="006D5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43">
    <w:name w:val="xl143"/>
    <w:basedOn w:val="a"/>
    <w:rsid w:val="006D5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44">
    <w:name w:val="xl144"/>
    <w:basedOn w:val="a"/>
    <w:rsid w:val="006D5DA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45">
    <w:name w:val="xl145"/>
    <w:basedOn w:val="a"/>
    <w:rsid w:val="006D5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46">
    <w:name w:val="xl146"/>
    <w:basedOn w:val="a"/>
    <w:rsid w:val="006D5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/>
      <w:sz w:val="16"/>
      <w:szCs w:val="16"/>
    </w:rPr>
  </w:style>
  <w:style w:type="paragraph" w:customStyle="1" w:styleId="xl147">
    <w:name w:val="xl147"/>
    <w:basedOn w:val="a"/>
    <w:rsid w:val="006D5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/>
      <w:sz w:val="16"/>
      <w:szCs w:val="16"/>
    </w:rPr>
  </w:style>
  <w:style w:type="paragraph" w:customStyle="1" w:styleId="xl148">
    <w:name w:val="xl148"/>
    <w:basedOn w:val="a"/>
    <w:rsid w:val="006D5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49">
    <w:name w:val="xl149"/>
    <w:basedOn w:val="a"/>
    <w:rsid w:val="006D5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50">
    <w:name w:val="xl150"/>
    <w:basedOn w:val="a"/>
    <w:rsid w:val="006D5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51">
    <w:name w:val="xl151"/>
    <w:basedOn w:val="a"/>
    <w:rsid w:val="006D5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52">
    <w:name w:val="xl152"/>
    <w:basedOn w:val="a"/>
    <w:rsid w:val="006D5D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53">
    <w:name w:val="xl153"/>
    <w:basedOn w:val="a"/>
    <w:rsid w:val="006D5DA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54">
    <w:name w:val="xl154"/>
    <w:basedOn w:val="a"/>
    <w:rsid w:val="006D5DA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55">
    <w:name w:val="xl155"/>
    <w:basedOn w:val="a"/>
    <w:rsid w:val="006D5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56">
    <w:name w:val="xl156"/>
    <w:basedOn w:val="a"/>
    <w:rsid w:val="006D5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57">
    <w:name w:val="xl157"/>
    <w:basedOn w:val="a"/>
    <w:rsid w:val="006D5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8">
    <w:name w:val="xl158"/>
    <w:basedOn w:val="a"/>
    <w:rsid w:val="006D5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9">
    <w:name w:val="xl159"/>
    <w:basedOn w:val="a"/>
    <w:rsid w:val="006D5DA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60">
    <w:name w:val="xl160"/>
    <w:basedOn w:val="a"/>
    <w:rsid w:val="006D5DA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 w:val="18"/>
      <w:szCs w:val="18"/>
    </w:rPr>
  </w:style>
  <w:style w:type="paragraph" w:customStyle="1" w:styleId="xl161">
    <w:name w:val="xl161"/>
    <w:basedOn w:val="a"/>
    <w:rsid w:val="006D5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2">
    <w:name w:val="xl162"/>
    <w:basedOn w:val="a"/>
    <w:rsid w:val="006D5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3">
    <w:name w:val="xl163"/>
    <w:basedOn w:val="a"/>
    <w:rsid w:val="006D5D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64">
    <w:name w:val="xl164"/>
    <w:basedOn w:val="a"/>
    <w:rsid w:val="006D5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65">
    <w:name w:val="xl165"/>
    <w:basedOn w:val="a"/>
    <w:rsid w:val="006D5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66">
    <w:name w:val="xl166"/>
    <w:basedOn w:val="a"/>
    <w:rsid w:val="006D5D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67">
    <w:name w:val="xl167"/>
    <w:basedOn w:val="a"/>
    <w:rsid w:val="006D5D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68">
    <w:name w:val="xl168"/>
    <w:basedOn w:val="a"/>
    <w:rsid w:val="006D5DAC"/>
    <w:pPr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169">
    <w:name w:val="xl169"/>
    <w:basedOn w:val="a"/>
    <w:rsid w:val="006D5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70">
    <w:name w:val="xl170"/>
    <w:basedOn w:val="a"/>
    <w:rsid w:val="006D5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71">
    <w:name w:val="xl171"/>
    <w:basedOn w:val="a"/>
    <w:rsid w:val="006D5DA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2">
    <w:name w:val="xl172"/>
    <w:basedOn w:val="a"/>
    <w:rsid w:val="006D5D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3">
    <w:name w:val="xl173"/>
    <w:basedOn w:val="a"/>
    <w:rsid w:val="006D5DA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74">
    <w:name w:val="xl174"/>
    <w:basedOn w:val="a"/>
    <w:rsid w:val="006D5DA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75">
    <w:name w:val="xl175"/>
    <w:basedOn w:val="a"/>
    <w:rsid w:val="006D5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176">
    <w:name w:val="xl176"/>
    <w:basedOn w:val="a"/>
    <w:rsid w:val="006D5DA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77">
    <w:name w:val="xl177"/>
    <w:basedOn w:val="a"/>
    <w:rsid w:val="006D5D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78">
    <w:name w:val="xl178"/>
    <w:basedOn w:val="a"/>
    <w:rsid w:val="006D5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9">
    <w:name w:val="xl179"/>
    <w:basedOn w:val="a"/>
    <w:rsid w:val="006D5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0">
    <w:name w:val="xl180"/>
    <w:basedOn w:val="a"/>
    <w:rsid w:val="006D5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81">
    <w:name w:val="xl181"/>
    <w:basedOn w:val="a"/>
    <w:rsid w:val="006D5DA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sz w:val="18"/>
      <w:szCs w:val="18"/>
    </w:rPr>
  </w:style>
  <w:style w:type="paragraph" w:customStyle="1" w:styleId="xl182">
    <w:name w:val="xl182"/>
    <w:basedOn w:val="a"/>
    <w:rsid w:val="006D5DA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3">
    <w:name w:val="xl183"/>
    <w:basedOn w:val="a"/>
    <w:rsid w:val="006D5D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84">
    <w:name w:val="xl184"/>
    <w:basedOn w:val="a"/>
    <w:rsid w:val="006D5D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85">
    <w:name w:val="xl185"/>
    <w:basedOn w:val="a"/>
    <w:rsid w:val="006D5DA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b/>
      <w:bCs/>
      <w:sz w:val="18"/>
      <w:szCs w:val="18"/>
    </w:rPr>
  </w:style>
  <w:style w:type="paragraph" w:customStyle="1" w:styleId="xl186">
    <w:name w:val="xl186"/>
    <w:basedOn w:val="a"/>
    <w:rsid w:val="006D5DA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7">
    <w:name w:val="xl187"/>
    <w:basedOn w:val="a"/>
    <w:rsid w:val="006D5D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88">
    <w:name w:val="xl188"/>
    <w:basedOn w:val="a"/>
    <w:rsid w:val="006D5DA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9">
    <w:name w:val="xl189"/>
    <w:basedOn w:val="a"/>
    <w:rsid w:val="006D5DA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0">
    <w:name w:val="xl190"/>
    <w:basedOn w:val="a"/>
    <w:rsid w:val="006D5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numbering" w:customStyle="1" w:styleId="61">
    <w:name w:val="Нет списка6"/>
    <w:next w:val="a2"/>
    <w:uiPriority w:val="99"/>
    <w:semiHidden/>
    <w:unhideWhenUsed/>
    <w:rsid w:val="006D5DAC"/>
  </w:style>
  <w:style w:type="paragraph" w:customStyle="1" w:styleId="xl191">
    <w:name w:val="xl191"/>
    <w:basedOn w:val="a"/>
    <w:rsid w:val="006D5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numbering" w:customStyle="1" w:styleId="7">
    <w:name w:val="Нет списка7"/>
    <w:next w:val="a2"/>
    <w:uiPriority w:val="99"/>
    <w:semiHidden/>
    <w:unhideWhenUsed/>
    <w:rsid w:val="006D5DAC"/>
  </w:style>
  <w:style w:type="paragraph" w:customStyle="1" w:styleId="xl192">
    <w:name w:val="xl192"/>
    <w:basedOn w:val="a"/>
    <w:rsid w:val="006D5DAC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93">
    <w:name w:val="xl193"/>
    <w:basedOn w:val="a"/>
    <w:rsid w:val="006D5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94">
    <w:name w:val="xl194"/>
    <w:basedOn w:val="a"/>
    <w:rsid w:val="006D5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5">
    <w:name w:val="xl195"/>
    <w:basedOn w:val="a"/>
    <w:rsid w:val="006D5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96">
    <w:name w:val="xl196"/>
    <w:basedOn w:val="a"/>
    <w:rsid w:val="006D5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97">
    <w:name w:val="xl197"/>
    <w:basedOn w:val="a"/>
    <w:rsid w:val="006D5D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8">
    <w:name w:val="xl198"/>
    <w:basedOn w:val="a"/>
    <w:rsid w:val="006D5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99">
    <w:name w:val="xl199"/>
    <w:basedOn w:val="a"/>
    <w:rsid w:val="006D5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200">
    <w:name w:val="xl200"/>
    <w:basedOn w:val="a"/>
    <w:rsid w:val="006D5D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201">
    <w:name w:val="xl201"/>
    <w:basedOn w:val="a"/>
    <w:rsid w:val="006D5D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character" w:styleId="af8">
    <w:name w:val="Strong"/>
    <w:uiPriority w:val="22"/>
    <w:qFormat/>
    <w:rsid w:val="006D5DAC"/>
    <w:rPr>
      <w:b/>
      <w:bCs/>
    </w:rPr>
  </w:style>
  <w:style w:type="character" w:styleId="af9">
    <w:name w:val="Intense Emphasis"/>
    <w:uiPriority w:val="21"/>
    <w:qFormat/>
    <w:rsid w:val="006D5DAC"/>
    <w:rPr>
      <w:i/>
      <w:iCs/>
      <w:color w:val="5B9BD5"/>
    </w:rPr>
  </w:style>
  <w:style w:type="character" w:styleId="afa">
    <w:name w:val="Subtle Emphasis"/>
    <w:uiPriority w:val="19"/>
    <w:qFormat/>
    <w:rsid w:val="006D5DAC"/>
    <w:rPr>
      <w:i/>
      <w:iCs/>
      <w:color w:val="404040"/>
    </w:rPr>
  </w:style>
  <w:style w:type="character" w:styleId="afb">
    <w:name w:val="Subtle Reference"/>
    <w:uiPriority w:val="31"/>
    <w:qFormat/>
    <w:rsid w:val="006D5DAC"/>
    <w:rPr>
      <w:smallCaps/>
      <w:color w:val="5A5A5A"/>
    </w:rPr>
  </w:style>
  <w:style w:type="numbering" w:customStyle="1" w:styleId="8">
    <w:name w:val="Нет списка8"/>
    <w:next w:val="a2"/>
    <w:uiPriority w:val="99"/>
    <w:semiHidden/>
    <w:unhideWhenUsed/>
    <w:rsid w:val="006D5DAC"/>
  </w:style>
  <w:style w:type="paragraph" w:styleId="afc">
    <w:name w:val="Body Text First Indent"/>
    <w:basedOn w:val="ac"/>
    <w:link w:val="afd"/>
    <w:uiPriority w:val="99"/>
    <w:semiHidden/>
    <w:unhideWhenUsed/>
    <w:rsid w:val="006D5DAC"/>
    <w:pPr>
      <w:spacing w:after="0"/>
      <w:ind w:firstLine="360"/>
    </w:pPr>
    <w:rPr>
      <w:rFonts w:ascii="Times New Roman" w:eastAsia="Calibri" w:hAnsi="Times New Roman"/>
      <w:szCs w:val="24"/>
    </w:rPr>
  </w:style>
  <w:style w:type="character" w:customStyle="1" w:styleId="afd">
    <w:name w:val="Красная строка Знак"/>
    <w:basedOn w:val="ad"/>
    <w:link w:val="afc"/>
    <w:uiPriority w:val="99"/>
    <w:semiHidden/>
    <w:rsid w:val="006D5DAC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DA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D5DAC"/>
    <w:pPr>
      <w:keepNext/>
      <w:keepLines/>
      <w:spacing w:before="240" w:line="259" w:lineRule="auto"/>
      <w:outlineLvl w:val="0"/>
    </w:pPr>
    <w:rPr>
      <w:rFonts w:ascii="Calibri Light" w:eastAsia="Times New Roman" w:hAnsi="Calibri Light"/>
      <w:color w:val="2E74B5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6D5DAC"/>
    <w:pPr>
      <w:keepNext/>
      <w:keepLines/>
      <w:spacing w:before="40" w:line="259" w:lineRule="auto"/>
      <w:outlineLvl w:val="1"/>
    </w:pPr>
    <w:rPr>
      <w:rFonts w:ascii="Calibri Light" w:eastAsia="Times New Roman" w:hAnsi="Calibri Light"/>
      <w:color w:val="2E74B5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D5DAC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6D5DAC"/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a3">
    <w:name w:val="Balloon Text"/>
    <w:basedOn w:val="a"/>
    <w:link w:val="a4"/>
    <w:uiPriority w:val="99"/>
    <w:unhideWhenUsed/>
    <w:rsid w:val="006D5DA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6D5DAC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nhideWhenUsed/>
    <w:rsid w:val="006D5DA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6D5DA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6D5DA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6D5DAC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D5DA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9">
    <w:name w:val="No Spacing"/>
    <w:uiPriority w:val="1"/>
    <w:qFormat/>
    <w:rsid w:val="006D5DA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6D5DA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pple-converted-space">
    <w:name w:val="apple-converted-space"/>
    <w:rsid w:val="006D5DAC"/>
  </w:style>
  <w:style w:type="paragraph" w:styleId="ab">
    <w:name w:val="Normal (Web)"/>
    <w:basedOn w:val="a"/>
    <w:uiPriority w:val="99"/>
    <w:rsid w:val="006D5DAC"/>
    <w:pPr>
      <w:spacing w:before="33" w:after="33"/>
    </w:pPr>
    <w:rPr>
      <w:rFonts w:ascii="Arial" w:eastAsia="Arial Unicode MS" w:hAnsi="Arial" w:cs="Arial"/>
      <w:color w:val="332E2D"/>
      <w:spacing w:val="2"/>
    </w:rPr>
  </w:style>
  <w:style w:type="paragraph" w:styleId="ac">
    <w:name w:val="Body Text"/>
    <w:basedOn w:val="a"/>
    <w:link w:val="ad"/>
    <w:rsid w:val="006D5DAC"/>
    <w:pPr>
      <w:spacing w:after="120"/>
    </w:pPr>
    <w:rPr>
      <w:rFonts w:ascii="Arial" w:eastAsia="Times New Roman" w:hAnsi="Arial"/>
      <w:szCs w:val="20"/>
    </w:rPr>
  </w:style>
  <w:style w:type="character" w:customStyle="1" w:styleId="ad">
    <w:name w:val="Основной текст Знак"/>
    <w:basedOn w:val="a0"/>
    <w:link w:val="ac"/>
    <w:rsid w:val="006D5DAC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1">
    <w:name w:val="Обычный2"/>
    <w:rsid w:val="006D5D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1"/>
    <w:rsid w:val="006D5D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mrcssattr">
    <w:name w:val="msonormal_mr_css_attr"/>
    <w:basedOn w:val="a"/>
    <w:rsid w:val="006D5DAC"/>
    <w:pPr>
      <w:spacing w:before="100" w:beforeAutospacing="1" w:after="100" w:afterAutospacing="1"/>
    </w:pPr>
    <w:rPr>
      <w:rFonts w:eastAsia="Times New Roman"/>
    </w:rPr>
  </w:style>
  <w:style w:type="table" w:styleId="ae">
    <w:name w:val="Table Grid"/>
    <w:basedOn w:val="a1"/>
    <w:uiPriority w:val="39"/>
    <w:rsid w:val="006D5DA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z0">
    <w:name w:val="WW8Num1z0"/>
    <w:rsid w:val="006D5DAC"/>
    <w:rPr>
      <w:rFonts w:ascii="Arial" w:hAnsi="Arial" w:cs="Arial" w:hint="default"/>
      <w:sz w:val="24"/>
      <w:szCs w:val="24"/>
    </w:rPr>
  </w:style>
  <w:style w:type="character" w:customStyle="1" w:styleId="WW8Num1z1">
    <w:name w:val="WW8Num1z1"/>
    <w:rsid w:val="006D5DAC"/>
    <w:rPr>
      <w:rFonts w:ascii="Arial" w:hAnsi="Arial" w:cs="Arial" w:hint="default"/>
      <w:sz w:val="24"/>
    </w:rPr>
  </w:style>
  <w:style w:type="character" w:customStyle="1" w:styleId="WW8Num2z0">
    <w:name w:val="WW8Num2z0"/>
    <w:rsid w:val="006D5DAC"/>
  </w:style>
  <w:style w:type="character" w:customStyle="1" w:styleId="WW8Num2z1">
    <w:name w:val="WW8Num2z1"/>
    <w:rsid w:val="006D5DAC"/>
  </w:style>
  <w:style w:type="character" w:customStyle="1" w:styleId="WW8Num2z2">
    <w:name w:val="WW8Num2z2"/>
    <w:rsid w:val="006D5DAC"/>
  </w:style>
  <w:style w:type="character" w:customStyle="1" w:styleId="WW8Num2z3">
    <w:name w:val="WW8Num2z3"/>
    <w:rsid w:val="006D5DAC"/>
  </w:style>
  <w:style w:type="character" w:customStyle="1" w:styleId="WW8Num2z4">
    <w:name w:val="WW8Num2z4"/>
    <w:rsid w:val="006D5DAC"/>
  </w:style>
  <w:style w:type="character" w:customStyle="1" w:styleId="WW8Num2z5">
    <w:name w:val="WW8Num2z5"/>
    <w:rsid w:val="006D5DAC"/>
  </w:style>
  <w:style w:type="character" w:customStyle="1" w:styleId="WW8Num2z6">
    <w:name w:val="WW8Num2z6"/>
    <w:rsid w:val="006D5DAC"/>
  </w:style>
  <w:style w:type="character" w:customStyle="1" w:styleId="WW8Num2z7">
    <w:name w:val="WW8Num2z7"/>
    <w:rsid w:val="006D5DAC"/>
  </w:style>
  <w:style w:type="character" w:customStyle="1" w:styleId="WW8Num2z8">
    <w:name w:val="WW8Num2z8"/>
    <w:rsid w:val="006D5DAC"/>
  </w:style>
  <w:style w:type="character" w:customStyle="1" w:styleId="WW8Num3z0">
    <w:name w:val="WW8Num3z0"/>
    <w:rsid w:val="006D5DAC"/>
    <w:rPr>
      <w:rFonts w:hint="default"/>
    </w:rPr>
  </w:style>
  <w:style w:type="character" w:customStyle="1" w:styleId="WW8Num4z0">
    <w:name w:val="WW8Num4z0"/>
    <w:rsid w:val="006D5DAC"/>
    <w:rPr>
      <w:rFonts w:hint="default"/>
      <w:sz w:val="24"/>
    </w:rPr>
  </w:style>
  <w:style w:type="character" w:customStyle="1" w:styleId="WW8Num4z1">
    <w:name w:val="WW8Num4z1"/>
    <w:rsid w:val="006D5DAC"/>
  </w:style>
  <w:style w:type="character" w:customStyle="1" w:styleId="WW8Num4z2">
    <w:name w:val="WW8Num4z2"/>
    <w:rsid w:val="006D5DAC"/>
  </w:style>
  <w:style w:type="character" w:customStyle="1" w:styleId="WW8Num4z3">
    <w:name w:val="WW8Num4z3"/>
    <w:rsid w:val="006D5DAC"/>
  </w:style>
  <w:style w:type="character" w:customStyle="1" w:styleId="WW8Num4z4">
    <w:name w:val="WW8Num4z4"/>
    <w:rsid w:val="006D5DAC"/>
  </w:style>
  <w:style w:type="character" w:customStyle="1" w:styleId="WW8Num4z5">
    <w:name w:val="WW8Num4z5"/>
    <w:rsid w:val="006D5DAC"/>
  </w:style>
  <w:style w:type="character" w:customStyle="1" w:styleId="WW8Num4z6">
    <w:name w:val="WW8Num4z6"/>
    <w:rsid w:val="006D5DAC"/>
  </w:style>
  <w:style w:type="character" w:customStyle="1" w:styleId="WW8Num4z7">
    <w:name w:val="WW8Num4z7"/>
    <w:rsid w:val="006D5DAC"/>
  </w:style>
  <w:style w:type="character" w:customStyle="1" w:styleId="WW8Num4z8">
    <w:name w:val="WW8Num4z8"/>
    <w:rsid w:val="006D5DAC"/>
  </w:style>
  <w:style w:type="character" w:customStyle="1" w:styleId="WW8Num5z0">
    <w:name w:val="WW8Num5z0"/>
    <w:rsid w:val="006D5DAC"/>
    <w:rPr>
      <w:rFonts w:ascii="Arial" w:hAnsi="Arial" w:cs="Arial" w:hint="default"/>
      <w:sz w:val="24"/>
      <w:szCs w:val="24"/>
    </w:rPr>
  </w:style>
  <w:style w:type="character" w:customStyle="1" w:styleId="WW8Num6z0">
    <w:name w:val="WW8Num6z0"/>
    <w:rsid w:val="006D5DAC"/>
    <w:rPr>
      <w:rFonts w:hint="default"/>
    </w:rPr>
  </w:style>
  <w:style w:type="character" w:customStyle="1" w:styleId="6">
    <w:name w:val="Основной шрифт абзаца6"/>
    <w:rsid w:val="006D5DAC"/>
  </w:style>
  <w:style w:type="character" w:customStyle="1" w:styleId="WW8Num1z2">
    <w:name w:val="WW8Num1z2"/>
    <w:rsid w:val="006D5DAC"/>
  </w:style>
  <w:style w:type="character" w:customStyle="1" w:styleId="WW8Num1z3">
    <w:name w:val="WW8Num1z3"/>
    <w:rsid w:val="006D5DAC"/>
  </w:style>
  <w:style w:type="character" w:customStyle="1" w:styleId="WW8Num1z4">
    <w:name w:val="WW8Num1z4"/>
    <w:rsid w:val="006D5DAC"/>
  </w:style>
  <w:style w:type="character" w:customStyle="1" w:styleId="WW8Num1z5">
    <w:name w:val="WW8Num1z5"/>
    <w:rsid w:val="006D5DAC"/>
  </w:style>
  <w:style w:type="character" w:customStyle="1" w:styleId="WW8Num1z6">
    <w:name w:val="WW8Num1z6"/>
    <w:rsid w:val="006D5DAC"/>
  </w:style>
  <w:style w:type="character" w:customStyle="1" w:styleId="WW8Num1z7">
    <w:name w:val="WW8Num1z7"/>
    <w:rsid w:val="006D5DAC"/>
  </w:style>
  <w:style w:type="character" w:customStyle="1" w:styleId="WW8Num1z8">
    <w:name w:val="WW8Num1z8"/>
    <w:rsid w:val="006D5DAC"/>
  </w:style>
  <w:style w:type="character" w:customStyle="1" w:styleId="5">
    <w:name w:val="Основной шрифт абзаца5"/>
    <w:rsid w:val="006D5DAC"/>
  </w:style>
  <w:style w:type="character" w:customStyle="1" w:styleId="4">
    <w:name w:val="Основной шрифт абзаца4"/>
    <w:rsid w:val="006D5DAC"/>
  </w:style>
  <w:style w:type="character" w:customStyle="1" w:styleId="3">
    <w:name w:val="Основной шрифт абзаца3"/>
    <w:rsid w:val="006D5DAC"/>
  </w:style>
  <w:style w:type="character" w:customStyle="1" w:styleId="22">
    <w:name w:val="Основной шрифт абзаца2"/>
    <w:rsid w:val="006D5DAC"/>
  </w:style>
  <w:style w:type="character" w:customStyle="1" w:styleId="WW8Num5z1">
    <w:name w:val="WW8Num5z1"/>
    <w:rsid w:val="006D5DAC"/>
  </w:style>
  <w:style w:type="character" w:customStyle="1" w:styleId="WW8Num5z2">
    <w:name w:val="WW8Num5z2"/>
    <w:rsid w:val="006D5DAC"/>
  </w:style>
  <w:style w:type="character" w:customStyle="1" w:styleId="WW8Num5z3">
    <w:name w:val="WW8Num5z3"/>
    <w:rsid w:val="006D5DAC"/>
  </w:style>
  <w:style w:type="character" w:customStyle="1" w:styleId="WW8Num5z4">
    <w:name w:val="WW8Num5z4"/>
    <w:rsid w:val="006D5DAC"/>
  </w:style>
  <w:style w:type="character" w:customStyle="1" w:styleId="WW8Num5z5">
    <w:name w:val="WW8Num5z5"/>
    <w:rsid w:val="006D5DAC"/>
  </w:style>
  <w:style w:type="character" w:customStyle="1" w:styleId="WW8Num5z6">
    <w:name w:val="WW8Num5z6"/>
    <w:rsid w:val="006D5DAC"/>
  </w:style>
  <w:style w:type="character" w:customStyle="1" w:styleId="WW8Num5z7">
    <w:name w:val="WW8Num5z7"/>
    <w:rsid w:val="006D5DAC"/>
  </w:style>
  <w:style w:type="character" w:customStyle="1" w:styleId="WW8Num5z8">
    <w:name w:val="WW8Num5z8"/>
    <w:rsid w:val="006D5DAC"/>
  </w:style>
  <w:style w:type="character" w:customStyle="1" w:styleId="WW8Num7z0">
    <w:name w:val="WW8Num7z0"/>
    <w:rsid w:val="006D5DAC"/>
  </w:style>
  <w:style w:type="character" w:customStyle="1" w:styleId="WW8Num7z1">
    <w:name w:val="WW8Num7z1"/>
    <w:rsid w:val="006D5DAC"/>
  </w:style>
  <w:style w:type="character" w:customStyle="1" w:styleId="WW8Num7z2">
    <w:name w:val="WW8Num7z2"/>
    <w:rsid w:val="006D5DAC"/>
  </w:style>
  <w:style w:type="character" w:customStyle="1" w:styleId="WW8Num7z3">
    <w:name w:val="WW8Num7z3"/>
    <w:rsid w:val="006D5DAC"/>
  </w:style>
  <w:style w:type="character" w:customStyle="1" w:styleId="WW8Num7z4">
    <w:name w:val="WW8Num7z4"/>
    <w:rsid w:val="006D5DAC"/>
  </w:style>
  <w:style w:type="character" w:customStyle="1" w:styleId="WW8Num7z5">
    <w:name w:val="WW8Num7z5"/>
    <w:rsid w:val="006D5DAC"/>
  </w:style>
  <w:style w:type="character" w:customStyle="1" w:styleId="WW8Num7z6">
    <w:name w:val="WW8Num7z6"/>
    <w:rsid w:val="006D5DAC"/>
  </w:style>
  <w:style w:type="character" w:customStyle="1" w:styleId="WW8Num7z7">
    <w:name w:val="WW8Num7z7"/>
    <w:rsid w:val="006D5DAC"/>
  </w:style>
  <w:style w:type="character" w:customStyle="1" w:styleId="WW8Num7z8">
    <w:name w:val="WW8Num7z8"/>
    <w:rsid w:val="006D5DAC"/>
  </w:style>
  <w:style w:type="character" w:customStyle="1" w:styleId="WW8Num8z0">
    <w:name w:val="WW8Num8z0"/>
    <w:rsid w:val="006D5DAC"/>
  </w:style>
  <w:style w:type="character" w:customStyle="1" w:styleId="WW8Num8z1">
    <w:name w:val="WW8Num8z1"/>
    <w:rsid w:val="006D5DAC"/>
  </w:style>
  <w:style w:type="character" w:customStyle="1" w:styleId="WW8Num8z2">
    <w:name w:val="WW8Num8z2"/>
    <w:rsid w:val="006D5DAC"/>
  </w:style>
  <w:style w:type="character" w:customStyle="1" w:styleId="WW8Num8z3">
    <w:name w:val="WW8Num8z3"/>
    <w:rsid w:val="006D5DAC"/>
  </w:style>
  <w:style w:type="character" w:customStyle="1" w:styleId="WW8Num8z4">
    <w:name w:val="WW8Num8z4"/>
    <w:rsid w:val="006D5DAC"/>
  </w:style>
  <w:style w:type="character" w:customStyle="1" w:styleId="WW8Num8z5">
    <w:name w:val="WW8Num8z5"/>
    <w:rsid w:val="006D5DAC"/>
  </w:style>
  <w:style w:type="character" w:customStyle="1" w:styleId="WW8Num8z6">
    <w:name w:val="WW8Num8z6"/>
    <w:rsid w:val="006D5DAC"/>
  </w:style>
  <w:style w:type="character" w:customStyle="1" w:styleId="WW8Num8z7">
    <w:name w:val="WW8Num8z7"/>
    <w:rsid w:val="006D5DAC"/>
  </w:style>
  <w:style w:type="character" w:customStyle="1" w:styleId="WW8Num8z8">
    <w:name w:val="WW8Num8z8"/>
    <w:rsid w:val="006D5DAC"/>
  </w:style>
  <w:style w:type="character" w:customStyle="1" w:styleId="WW8Num9z0">
    <w:name w:val="WW8Num9z0"/>
    <w:rsid w:val="006D5DAC"/>
  </w:style>
  <w:style w:type="character" w:customStyle="1" w:styleId="WW8Num9z1">
    <w:name w:val="WW8Num9z1"/>
    <w:rsid w:val="006D5DAC"/>
  </w:style>
  <w:style w:type="character" w:customStyle="1" w:styleId="WW8Num9z2">
    <w:name w:val="WW8Num9z2"/>
    <w:rsid w:val="006D5DAC"/>
  </w:style>
  <w:style w:type="character" w:customStyle="1" w:styleId="WW8Num9z3">
    <w:name w:val="WW8Num9z3"/>
    <w:rsid w:val="006D5DAC"/>
  </w:style>
  <w:style w:type="character" w:customStyle="1" w:styleId="WW8Num9z4">
    <w:name w:val="WW8Num9z4"/>
    <w:rsid w:val="006D5DAC"/>
  </w:style>
  <w:style w:type="character" w:customStyle="1" w:styleId="WW8Num9z5">
    <w:name w:val="WW8Num9z5"/>
    <w:rsid w:val="006D5DAC"/>
  </w:style>
  <w:style w:type="character" w:customStyle="1" w:styleId="WW8Num9z6">
    <w:name w:val="WW8Num9z6"/>
    <w:rsid w:val="006D5DAC"/>
  </w:style>
  <w:style w:type="character" w:customStyle="1" w:styleId="WW8Num9z7">
    <w:name w:val="WW8Num9z7"/>
    <w:rsid w:val="006D5DAC"/>
  </w:style>
  <w:style w:type="character" w:customStyle="1" w:styleId="WW8Num9z8">
    <w:name w:val="WW8Num9z8"/>
    <w:rsid w:val="006D5DAC"/>
  </w:style>
  <w:style w:type="character" w:customStyle="1" w:styleId="WW8Num10z0">
    <w:name w:val="WW8Num10z0"/>
    <w:rsid w:val="006D5DAC"/>
  </w:style>
  <w:style w:type="character" w:customStyle="1" w:styleId="WW8Num10z1">
    <w:name w:val="WW8Num10z1"/>
    <w:rsid w:val="006D5DAC"/>
  </w:style>
  <w:style w:type="character" w:customStyle="1" w:styleId="WW8Num10z2">
    <w:name w:val="WW8Num10z2"/>
    <w:rsid w:val="006D5DAC"/>
  </w:style>
  <w:style w:type="character" w:customStyle="1" w:styleId="WW8Num10z3">
    <w:name w:val="WW8Num10z3"/>
    <w:rsid w:val="006D5DAC"/>
  </w:style>
  <w:style w:type="character" w:customStyle="1" w:styleId="WW8Num10z4">
    <w:name w:val="WW8Num10z4"/>
    <w:rsid w:val="006D5DAC"/>
  </w:style>
  <w:style w:type="character" w:customStyle="1" w:styleId="WW8Num10z5">
    <w:name w:val="WW8Num10z5"/>
    <w:rsid w:val="006D5DAC"/>
  </w:style>
  <w:style w:type="character" w:customStyle="1" w:styleId="WW8Num10z6">
    <w:name w:val="WW8Num10z6"/>
    <w:rsid w:val="006D5DAC"/>
  </w:style>
  <w:style w:type="character" w:customStyle="1" w:styleId="WW8Num10z7">
    <w:name w:val="WW8Num10z7"/>
    <w:rsid w:val="006D5DAC"/>
  </w:style>
  <w:style w:type="character" w:customStyle="1" w:styleId="WW8Num10z8">
    <w:name w:val="WW8Num10z8"/>
    <w:rsid w:val="006D5DAC"/>
  </w:style>
  <w:style w:type="character" w:customStyle="1" w:styleId="WW8Num11z0">
    <w:name w:val="WW8Num11z0"/>
    <w:rsid w:val="006D5DAC"/>
  </w:style>
  <w:style w:type="character" w:customStyle="1" w:styleId="WW8Num11z2">
    <w:name w:val="WW8Num11z2"/>
    <w:rsid w:val="006D5DAC"/>
  </w:style>
  <w:style w:type="character" w:customStyle="1" w:styleId="WW8Num11z3">
    <w:name w:val="WW8Num11z3"/>
    <w:rsid w:val="006D5DAC"/>
  </w:style>
  <w:style w:type="character" w:customStyle="1" w:styleId="WW8Num11z4">
    <w:name w:val="WW8Num11z4"/>
    <w:rsid w:val="006D5DAC"/>
  </w:style>
  <w:style w:type="character" w:customStyle="1" w:styleId="WW8Num11z5">
    <w:name w:val="WW8Num11z5"/>
    <w:rsid w:val="006D5DAC"/>
  </w:style>
  <w:style w:type="character" w:customStyle="1" w:styleId="WW8Num11z6">
    <w:name w:val="WW8Num11z6"/>
    <w:rsid w:val="006D5DAC"/>
  </w:style>
  <w:style w:type="character" w:customStyle="1" w:styleId="WW8Num11z7">
    <w:name w:val="WW8Num11z7"/>
    <w:rsid w:val="006D5DAC"/>
  </w:style>
  <w:style w:type="character" w:customStyle="1" w:styleId="WW8Num11z8">
    <w:name w:val="WW8Num11z8"/>
    <w:rsid w:val="006D5DAC"/>
  </w:style>
  <w:style w:type="character" w:customStyle="1" w:styleId="WW8Num12z0">
    <w:name w:val="WW8Num12z0"/>
    <w:rsid w:val="006D5DAC"/>
  </w:style>
  <w:style w:type="character" w:customStyle="1" w:styleId="WW8Num12z1">
    <w:name w:val="WW8Num12z1"/>
    <w:rsid w:val="006D5DAC"/>
  </w:style>
  <w:style w:type="character" w:customStyle="1" w:styleId="WW8Num12z2">
    <w:name w:val="WW8Num12z2"/>
    <w:rsid w:val="006D5DAC"/>
  </w:style>
  <w:style w:type="character" w:customStyle="1" w:styleId="WW8Num12z3">
    <w:name w:val="WW8Num12z3"/>
    <w:rsid w:val="006D5DAC"/>
  </w:style>
  <w:style w:type="character" w:customStyle="1" w:styleId="WW8Num12z4">
    <w:name w:val="WW8Num12z4"/>
    <w:rsid w:val="006D5DAC"/>
  </w:style>
  <w:style w:type="character" w:customStyle="1" w:styleId="WW8Num12z5">
    <w:name w:val="WW8Num12z5"/>
    <w:rsid w:val="006D5DAC"/>
  </w:style>
  <w:style w:type="character" w:customStyle="1" w:styleId="WW8Num12z6">
    <w:name w:val="WW8Num12z6"/>
    <w:rsid w:val="006D5DAC"/>
  </w:style>
  <w:style w:type="character" w:customStyle="1" w:styleId="WW8Num12z7">
    <w:name w:val="WW8Num12z7"/>
    <w:rsid w:val="006D5DAC"/>
  </w:style>
  <w:style w:type="character" w:customStyle="1" w:styleId="WW8Num12z8">
    <w:name w:val="WW8Num12z8"/>
    <w:rsid w:val="006D5DAC"/>
  </w:style>
  <w:style w:type="character" w:customStyle="1" w:styleId="WW8Num13z0">
    <w:name w:val="WW8Num13z0"/>
    <w:rsid w:val="006D5DAC"/>
  </w:style>
  <w:style w:type="character" w:customStyle="1" w:styleId="WW8Num13z2">
    <w:name w:val="WW8Num13z2"/>
    <w:rsid w:val="006D5DAC"/>
  </w:style>
  <w:style w:type="character" w:customStyle="1" w:styleId="WW8Num13z3">
    <w:name w:val="WW8Num13z3"/>
    <w:rsid w:val="006D5DAC"/>
  </w:style>
  <w:style w:type="character" w:customStyle="1" w:styleId="WW8Num13z4">
    <w:name w:val="WW8Num13z4"/>
    <w:rsid w:val="006D5DAC"/>
  </w:style>
  <w:style w:type="character" w:customStyle="1" w:styleId="WW8Num13z5">
    <w:name w:val="WW8Num13z5"/>
    <w:rsid w:val="006D5DAC"/>
  </w:style>
  <w:style w:type="character" w:customStyle="1" w:styleId="WW8Num13z6">
    <w:name w:val="WW8Num13z6"/>
    <w:rsid w:val="006D5DAC"/>
  </w:style>
  <w:style w:type="character" w:customStyle="1" w:styleId="WW8Num13z7">
    <w:name w:val="WW8Num13z7"/>
    <w:rsid w:val="006D5DAC"/>
  </w:style>
  <w:style w:type="character" w:customStyle="1" w:styleId="WW8Num13z8">
    <w:name w:val="WW8Num13z8"/>
    <w:rsid w:val="006D5DAC"/>
  </w:style>
  <w:style w:type="character" w:customStyle="1" w:styleId="WW8Num14z0">
    <w:name w:val="WW8Num14z0"/>
    <w:rsid w:val="006D5DAC"/>
  </w:style>
  <w:style w:type="character" w:customStyle="1" w:styleId="WW8Num14z2">
    <w:name w:val="WW8Num14z2"/>
    <w:rsid w:val="006D5DAC"/>
  </w:style>
  <w:style w:type="character" w:customStyle="1" w:styleId="WW8Num14z3">
    <w:name w:val="WW8Num14z3"/>
    <w:rsid w:val="006D5DAC"/>
  </w:style>
  <w:style w:type="character" w:customStyle="1" w:styleId="WW8Num14z4">
    <w:name w:val="WW8Num14z4"/>
    <w:rsid w:val="006D5DAC"/>
  </w:style>
  <w:style w:type="character" w:customStyle="1" w:styleId="WW8Num14z5">
    <w:name w:val="WW8Num14z5"/>
    <w:rsid w:val="006D5DAC"/>
  </w:style>
  <w:style w:type="character" w:customStyle="1" w:styleId="WW8Num14z6">
    <w:name w:val="WW8Num14z6"/>
    <w:rsid w:val="006D5DAC"/>
  </w:style>
  <w:style w:type="character" w:customStyle="1" w:styleId="WW8Num14z7">
    <w:name w:val="WW8Num14z7"/>
    <w:rsid w:val="006D5DAC"/>
  </w:style>
  <w:style w:type="character" w:customStyle="1" w:styleId="WW8Num14z8">
    <w:name w:val="WW8Num14z8"/>
    <w:rsid w:val="006D5DAC"/>
  </w:style>
  <w:style w:type="character" w:customStyle="1" w:styleId="WW8Num15z0">
    <w:name w:val="WW8Num15z0"/>
    <w:rsid w:val="006D5DAC"/>
  </w:style>
  <w:style w:type="character" w:customStyle="1" w:styleId="WW8Num15z1">
    <w:name w:val="WW8Num15z1"/>
    <w:rsid w:val="006D5DAC"/>
  </w:style>
  <w:style w:type="character" w:customStyle="1" w:styleId="WW8Num15z2">
    <w:name w:val="WW8Num15z2"/>
    <w:rsid w:val="006D5DAC"/>
  </w:style>
  <w:style w:type="character" w:customStyle="1" w:styleId="WW8Num15z3">
    <w:name w:val="WW8Num15z3"/>
    <w:rsid w:val="006D5DAC"/>
  </w:style>
  <w:style w:type="character" w:customStyle="1" w:styleId="WW8Num15z4">
    <w:name w:val="WW8Num15z4"/>
    <w:rsid w:val="006D5DAC"/>
  </w:style>
  <w:style w:type="character" w:customStyle="1" w:styleId="WW8Num15z5">
    <w:name w:val="WW8Num15z5"/>
    <w:rsid w:val="006D5DAC"/>
  </w:style>
  <w:style w:type="character" w:customStyle="1" w:styleId="WW8Num15z6">
    <w:name w:val="WW8Num15z6"/>
    <w:rsid w:val="006D5DAC"/>
  </w:style>
  <w:style w:type="character" w:customStyle="1" w:styleId="WW8Num15z7">
    <w:name w:val="WW8Num15z7"/>
    <w:rsid w:val="006D5DAC"/>
  </w:style>
  <w:style w:type="character" w:customStyle="1" w:styleId="WW8Num15z8">
    <w:name w:val="WW8Num15z8"/>
    <w:rsid w:val="006D5DAC"/>
  </w:style>
  <w:style w:type="character" w:customStyle="1" w:styleId="WW8Num16z0">
    <w:name w:val="WW8Num16z0"/>
    <w:rsid w:val="006D5DAC"/>
  </w:style>
  <w:style w:type="character" w:customStyle="1" w:styleId="WW8Num16z2">
    <w:name w:val="WW8Num16z2"/>
    <w:rsid w:val="006D5DAC"/>
  </w:style>
  <w:style w:type="character" w:customStyle="1" w:styleId="WW8Num16z3">
    <w:name w:val="WW8Num16z3"/>
    <w:rsid w:val="006D5DAC"/>
  </w:style>
  <w:style w:type="character" w:customStyle="1" w:styleId="WW8Num16z4">
    <w:name w:val="WW8Num16z4"/>
    <w:rsid w:val="006D5DAC"/>
  </w:style>
  <w:style w:type="character" w:customStyle="1" w:styleId="WW8Num16z5">
    <w:name w:val="WW8Num16z5"/>
    <w:rsid w:val="006D5DAC"/>
  </w:style>
  <w:style w:type="character" w:customStyle="1" w:styleId="WW8Num16z6">
    <w:name w:val="WW8Num16z6"/>
    <w:rsid w:val="006D5DAC"/>
  </w:style>
  <w:style w:type="character" w:customStyle="1" w:styleId="WW8Num16z7">
    <w:name w:val="WW8Num16z7"/>
    <w:rsid w:val="006D5DAC"/>
  </w:style>
  <w:style w:type="character" w:customStyle="1" w:styleId="WW8Num16z8">
    <w:name w:val="WW8Num16z8"/>
    <w:rsid w:val="006D5DAC"/>
  </w:style>
  <w:style w:type="character" w:customStyle="1" w:styleId="WW8Num17z0">
    <w:name w:val="WW8Num17z0"/>
    <w:rsid w:val="006D5DAC"/>
  </w:style>
  <w:style w:type="character" w:customStyle="1" w:styleId="WW8Num17z1">
    <w:name w:val="WW8Num17z1"/>
    <w:rsid w:val="006D5DAC"/>
  </w:style>
  <w:style w:type="character" w:customStyle="1" w:styleId="WW8Num17z2">
    <w:name w:val="WW8Num17z2"/>
    <w:rsid w:val="006D5DAC"/>
  </w:style>
  <w:style w:type="character" w:customStyle="1" w:styleId="WW8Num17z3">
    <w:name w:val="WW8Num17z3"/>
    <w:rsid w:val="006D5DAC"/>
  </w:style>
  <w:style w:type="character" w:customStyle="1" w:styleId="WW8Num17z4">
    <w:name w:val="WW8Num17z4"/>
    <w:rsid w:val="006D5DAC"/>
  </w:style>
  <w:style w:type="character" w:customStyle="1" w:styleId="WW8Num17z5">
    <w:name w:val="WW8Num17z5"/>
    <w:rsid w:val="006D5DAC"/>
  </w:style>
  <w:style w:type="character" w:customStyle="1" w:styleId="WW8Num17z6">
    <w:name w:val="WW8Num17z6"/>
    <w:rsid w:val="006D5DAC"/>
  </w:style>
  <w:style w:type="character" w:customStyle="1" w:styleId="WW8Num17z7">
    <w:name w:val="WW8Num17z7"/>
    <w:rsid w:val="006D5DAC"/>
  </w:style>
  <w:style w:type="character" w:customStyle="1" w:styleId="WW8Num17z8">
    <w:name w:val="WW8Num17z8"/>
    <w:rsid w:val="006D5DAC"/>
  </w:style>
  <w:style w:type="character" w:customStyle="1" w:styleId="WW8Num18z0">
    <w:name w:val="WW8Num18z0"/>
    <w:rsid w:val="006D5DAC"/>
  </w:style>
  <w:style w:type="character" w:customStyle="1" w:styleId="WW8Num18z1">
    <w:name w:val="WW8Num18z1"/>
    <w:rsid w:val="006D5DAC"/>
  </w:style>
  <w:style w:type="character" w:customStyle="1" w:styleId="WW8Num18z2">
    <w:name w:val="WW8Num18z2"/>
    <w:rsid w:val="006D5DAC"/>
  </w:style>
  <w:style w:type="character" w:customStyle="1" w:styleId="WW8Num18z3">
    <w:name w:val="WW8Num18z3"/>
    <w:rsid w:val="006D5DAC"/>
  </w:style>
  <w:style w:type="character" w:customStyle="1" w:styleId="WW8Num18z4">
    <w:name w:val="WW8Num18z4"/>
    <w:rsid w:val="006D5DAC"/>
  </w:style>
  <w:style w:type="character" w:customStyle="1" w:styleId="WW8Num18z5">
    <w:name w:val="WW8Num18z5"/>
    <w:rsid w:val="006D5DAC"/>
  </w:style>
  <w:style w:type="character" w:customStyle="1" w:styleId="WW8Num18z6">
    <w:name w:val="WW8Num18z6"/>
    <w:rsid w:val="006D5DAC"/>
  </w:style>
  <w:style w:type="character" w:customStyle="1" w:styleId="WW8Num18z7">
    <w:name w:val="WW8Num18z7"/>
    <w:rsid w:val="006D5DAC"/>
  </w:style>
  <w:style w:type="character" w:customStyle="1" w:styleId="WW8Num18z8">
    <w:name w:val="WW8Num18z8"/>
    <w:rsid w:val="006D5DAC"/>
  </w:style>
  <w:style w:type="character" w:customStyle="1" w:styleId="WW8Num19z0">
    <w:name w:val="WW8Num19z0"/>
    <w:rsid w:val="006D5DAC"/>
  </w:style>
  <w:style w:type="character" w:customStyle="1" w:styleId="WW8Num19z1">
    <w:name w:val="WW8Num19z1"/>
    <w:rsid w:val="006D5DAC"/>
  </w:style>
  <w:style w:type="character" w:customStyle="1" w:styleId="WW8Num19z2">
    <w:name w:val="WW8Num19z2"/>
    <w:rsid w:val="006D5DAC"/>
  </w:style>
  <w:style w:type="character" w:customStyle="1" w:styleId="WW8Num19z3">
    <w:name w:val="WW8Num19z3"/>
    <w:rsid w:val="006D5DAC"/>
  </w:style>
  <w:style w:type="character" w:customStyle="1" w:styleId="WW8Num19z4">
    <w:name w:val="WW8Num19z4"/>
    <w:rsid w:val="006D5DAC"/>
  </w:style>
  <w:style w:type="character" w:customStyle="1" w:styleId="WW8Num19z5">
    <w:name w:val="WW8Num19z5"/>
    <w:rsid w:val="006D5DAC"/>
  </w:style>
  <w:style w:type="character" w:customStyle="1" w:styleId="WW8Num19z6">
    <w:name w:val="WW8Num19z6"/>
    <w:rsid w:val="006D5DAC"/>
  </w:style>
  <w:style w:type="character" w:customStyle="1" w:styleId="WW8Num19z7">
    <w:name w:val="WW8Num19z7"/>
    <w:rsid w:val="006D5DAC"/>
  </w:style>
  <w:style w:type="character" w:customStyle="1" w:styleId="WW8Num19z8">
    <w:name w:val="WW8Num19z8"/>
    <w:rsid w:val="006D5DAC"/>
  </w:style>
  <w:style w:type="character" w:customStyle="1" w:styleId="WW8Num20z0">
    <w:name w:val="WW8Num20z0"/>
    <w:rsid w:val="006D5DAC"/>
  </w:style>
  <w:style w:type="character" w:customStyle="1" w:styleId="WW8Num20z1">
    <w:name w:val="WW8Num20z1"/>
    <w:rsid w:val="006D5DAC"/>
  </w:style>
  <w:style w:type="character" w:customStyle="1" w:styleId="WW8Num20z2">
    <w:name w:val="WW8Num20z2"/>
    <w:rsid w:val="006D5DAC"/>
  </w:style>
  <w:style w:type="character" w:customStyle="1" w:styleId="WW8Num20z3">
    <w:name w:val="WW8Num20z3"/>
    <w:rsid w:val="006D5DAC"/>
  </w:style>
  <w:style w:type="character" w:customStyle="1" w:styleId="WW8Num20z4">
    <w:name w:val="WW8Num20z4"/>
    <w:rsid w:val="006D5DAC"/>
  </w:style>
  <w:style w:type="character" w:customStyle="1" w:styleId="WW8Num20z5">
    <w:name w:val="WW8Num20z5"/>
    <w:rsid w:val="006D5DAC"/>
  </w:style>
  <w:style w:type="character" w:customStyle="1" w:styleId="WW8Num20z6">
    <w:name w:val="WW8Num20z6"/>
    <w:rsid w:val="006D5DAC"/>
  </w:style>
  <w:style w:type="character" w:customStyle="1" w:styleId="WW8Num20z7">
    <w:name w:val="WW8Num20z7"/>
    <w:rsid w:val="006D5DAC"/>
  </w:style>
  <w:style w:type="character" w:customStyle="1" w:styleId="WW8Num20z8">
    <w:name w:val="WW8Num20z8"/>
    <w:rsid w:val="006D5DAC"/>
  </w:style>
  <w:style w:type="character" w:customStyle="1" w:styleId="WW8Num21z0">
    <w:name w:val="WW8Num21z0"/>
    <w:rsid w:val="006D5DAC"/>
  </w:style>
  <w:style w:type="character" w:customStyle="1" w:styleId="WW8Num21z2">
    <w:name w:val="WW8Num21z2"/>
    <w:rsid w:val="006D5DAC"/>
  </w:style>
  <w:style w:type="character" w:customStyle="1" w:styleId="WW8Num21z3">
    <w:name w:val="WW8Num21z3"/>
    <w:rsid w:val="006D5DAC"/>
  </w:style>
  <w:style w:type="character" w:customStyle="1" w:styleId="WW8Num21z4">
    <w:name w:val="WW8Num21z4"/>
    <w:rsid w:val="006D5DAC"/>
  </w:style>
  <w:style w:type="character" w:customStyle="1" w:styleId="WW8Num21z5">
    <w:name w:val="WW8Num21z5"/>
    <w:rsid w:val="006D5DAC"/>
  </w:style>
  <w:style w:type="character" w:customStyle="1" w:styleId="WW8Num21z6">
    <w:name w:val="WW8Num21z6"/>
    <w:rsid w:val="006D5DAC"/>
  </w:style>
  <w:style w:type="character" w:customStyle="1" w:styleId="WW8Num21z7">
    <w:name w:val="WW8Num21z7"/>
    <w:rsid w:val="006D5DAC"/>
  </w:style>
  <w:style w:type="character" w:customStyle="1" w:styleId="WW8Num21z8">
    <w:name w:val="WW8Num21z8"/>
    <w:rsid w:val="006D5DAC"/>
  </w:style>
  <w:style w:type="character" w:customStyle="1" w:styleId="WW8Num22z0">
    <w:name w:val="WW8Num22z0"/>
    <w:rsid w:val="006D5DAC"/>
  </w:style>
  <w:style w:type="character" w:customStyle="1" w:styleId="WW8Num22z1">
    <w:name w:val="WW8Num22z1"/>
    <w:rsid w:val="006D5DAC"/>
  </w:style>
  <w:style w:type="character" w:customStyle="1" w:styleId="WW8Num22z2">
    <w:name w:val="WW8Num22z2"/>
    <w:rsid w:val="006D5DAC"/>
  </w:style>
  <w:style w:type="character" w:customStyle="1" w:styleId="WW8Num22z3">
    <w:name w:val="WW8Num22z3"/>
    <w:rsid w:val="006D5DAC"/>
  </w:style>
  <w:style w:type="character" w:customStyle="1" w:styleId="WW8Num22z4">
    <w:name w:val="WW8Num22z4"/>
    <w:rsid w:val="006D5DAC"/>
  </w:style>
  <w:style w:type="character" w:customStyle="1" w:styleId="WW8Num22z5">
    <w:name w:val="WW8Num22z5"/>
    <w:rsid w:val="006D5DAC"/>
  </w:style>
  <w:style w:type="character" w:customStyle="1" w:styleId="WW8Num22z6">
    <w:name w:val="WW8Num22z6"/>
    <w:rsid w:val="006D5DAC"/>
  </w:style>
  <w:style w:type="character" w:customStyle="1" w:styleId="WW8Num22z7">
    <w:name w:val="WW8Num22z7"/>
    <w:rsid w:val="006D5DAC"/>
  </w:style>
  <w:style w:type="character" w:customStyle="1" w:styleId="WW8Num22z8">
    <w:name w:val="WW8Num22z8"/>
    <w:rsid w:val="006D5DAC"/>
  </w:style>
  <w:style w:type="character" w:customStyle="1" w:styleId="WW8Num23z0">
    <w:name w:val="WW8Num23z0"/>
    <w:rsid w:val="006D5DAC"/>
  </w:style>
  <w:style w:type="character" w:customStyle="1" w:styleId="WW8Num23z2">
    <w:name w:val="WW8Num23z2"/>
    <w:rsid w:val="006D5DAC"/>
  </w:style>
  <w:style w:type="character" w:customStyle="1" w:styleId="WW8Num23z3">
    <w:name w:val="WW8Num23z3"/>
    <w:rsid w:val="006D5DAC"/>
  </w:style>
  <w:style w:type="character" w:customStyle="1" w:styleId="WW8Num23z4">
    <w:name w:val="WW8Num23z4"/>
    <w:rsid w:val="006D5DAC"/>
  </w:style>
  <w:style w:type="character" w:customStyle="1" w:styleId="WW8Num23z5">
    <w:name w:val="WW8Num23z5"/>
    <w:rsid w:val="006D5DAC"/>
  </w:style>
  <w:style w:type="character" w:customStyle="1" w:styleId="WW8Num23z6">
    <w:name w:val="WW8Num23z6"/>
    <w:rsid w:val="006D5DAC"/>
  </w:style>
  <w:style w:type="character" w:customStyle="1" w:styleId="WW8Num23z7">
    <w:name w:val="WW8Num23z7"/>
    <w:rsid w:val="006D5DAC"/>
  </w:style>
  <w:style w:type="character" w:customStyle="1" w:styleId="WW8Num23z8">
    <w:name w:val="WW8Num23z8"/>
    <w:rsid w:val="006D5DAC"/>
  </w:style>
  <w:style w:type="character" w:customStyle="1" w:styleId="WW8Num24z0">
    <w:name w:val="WW8Num24z0"/>
    <w:rsid w:val="006D5DAC"/>
  </w:style>
  <w:style w:type="character" w:customStyle="1" w:styleId="WW8Num24z1">
    <w:name w:val="WW8Num24z1"/>
    <w:rsid w:val="006D5DAC"/>
  </w:style>
  <w:style w:type="character" w:customStyle="1" w:styleId="WW8Num24z2">
    <w:name w:val="WW8Num24z2"/>
    <w:rsid w:val="006D5DAC"/>
  </w:style>
  <w:style w:type="character" w:customStyle="1" w:styleId="WW8Num24z3">
    <w:name w:val="WW8Num24z3"/>
    <w:rsid w:val="006D5DAC"/>
  </w:style>
  <w:style w:type="character" w:customStyle="1" w:styleId="WW8Num24z4">
    <w:name w:val="WW8Num24z4"/>
    <w:rsid w:val="006D5DAC"/>
  </w:style>
  <w:style w:type="character" w:customStyle="1" w:styleId="WW8Num24z5">
    <w:name w:val="WW8Num24z5"/>
    <w:rsid w:val="006D5DAC"/>
  </w:style>
  <w:style w:type="character" w:customStyle="1" w:styleId="WW8Num24z6">
    <w:name w:val="WW8Num24z6"/>
    <w:rsid w:val="006D5DAC"/>
  </w:style>
  <w:style w:type="character" w:customStyle="1" w:styleId="WW8Num24z7">
    <w:name w:val="WW8Num24z7"/>
    <w:rsid w:val="006D5DAC"/>
  </w:style>
  <w:style w:type="character" w:customStyle="1" w:styleId="WW8Num24z8">
    <w:name w:val="WW8Num24z8"/>
    <w:rsid w:val="006D5DAC"/>
  </w:style>
  <w:style w:type="character" w:customStyle="1" w:styleId="WW8Num25z0">
    <w:name w:val="WW8Num25z0"/>
    <w:rsid w:val="006D5DAC"/>
  </w:style>
  <w:style w:type="character" w:customStyle="1" w:styleId="WW8Num26z0">
    <w:name w:val="WW8Num26z0"/>
    <w:rsid w:val="006D5DAC"/>
  </w:style>
  <w:style w:type="character" w:customStyle="1" w:styleId="WW8Num26z1">
    <w:name w:val="WW8Num26z1"/>
    <w:rsid w:val="006D5DAC"/>
  </w:style>
  <w:style w:type="character" w:customStyle="1" w:styleId="WW8Num26z2">
    <w:name w:val="WW8Num26z2"/>
    <w:rsid w:val="006D5DAC"/>
  </w:style>
  <w:style w:type="character" w:customStyle="1" w:styleId="WW8Num26z3">
    <w:name w:val="WW8Num26z3"/>
    <w:rsid w:val="006D5DAC"/>
  </w:style>
  <w:style w:type="character" w:customStyle="1" w:styleId="WW8Num26z4">
    <w:name w:val="WW8Num26z4"/>
    <w:rsid w:val="006D5DAC"/>
  </w:style>
  <w:style w:type="character" w:customStyle="1" w:styleId="WW8Num26z5">
    <w:name w:val="WW8Num26z5"/>
    <w:rsid w:val="006D5DAC"/>
  </w:style>
  <w:style w:type="character" w:customStyle="1" w:styleId="WW8Num26z6">
    <w:name w:val="WW8Num26z6"/>
    <w:rsid w:val="006D5DAC"/>
  </w:style>
  <w:style w:type="character" w:customStyle="1" w:styleId="WW8Num26z7">
    <w:name w:val="WW8Num26z7"/>
    <w:rsid w:val="006D5DAC"/>
  </w:style>
  <w:style w:type="character" w:customStyle="1" w:styleId="WW8Num26z8">
    <w:name w:val="WW8Num26z8"/>
    <w:rsid w:val="006D5DAC"/>
  </w:style>
  <w:style w:type="character" w:customStyle="1" w:styleId="12">
    <w:name w:val="Основной шрифт абзаца1"/>
    <w:rsid w:val="006D5DAC"/>
  </w:style>
  <w:style w:type="character" w:styleId="af">
    <w:name w:val="Hyperlink"/>
    <w:uiPriority w:val="99"/>
    <w:rsid w:val="006D5DAC"/>
    <w:rPr>
      <w:color w:val="0000FF"/>
      <w:u w:val="single"/>
    </w:rPr>
  </w:style>
  <w:style w:type="character" w:styleId="af0">
    <w:name w:val="FollowedHyperlink"/>
    <w:uiPriority w:val="99"/>
    <w:rsid w:val="006D5DAC"/>
    <w:rPr>
      <w:color w:val="800080"/>
      <w:u w:val="single"/>
    </w:rPr>
  </w:style>
  <w:style w:type="paragraph" w:customStyle="1" w:styleId="af1">
    <w:name w:val="Заголовок"/>
    <w:basedOn w:val="a"/>
    <w:next w:val="ac"/>
    <w:rsid w:val="006D5DAC"/>
    <w:pPr>
      <w:keepNext/>
      <w:suppressAutoHyphens/>
      <w:spacing w:before="240" w:after="120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styleId="af2">
    <w:name w:val="List"/>
    <w:basedOn w:val="ac"/>
    <w:rsid w:val="006D5DAC"/>
    <w:pPr>
      <w:suppressAutoHyphens/>
      <w:spacing w:after="140" w:line="288" w:lineRule="auto"/>
    </w:pPr>
    <w:rPr>
      <w:rFonts w:ascii="Times New Roman" w:hAnsi="Times New Roman" w:cs="Mangal"/>
      <w:sz w:val="20"/>
      <w:lang w:eastAsia="zh-CN"/>
    </w:rPr>
  </w:style>
  <w:style w:type="paragraph" w:styleId="af3">
    <w:name w:val="caption"/>
    <w:basedOn w:val="a"/>
    <w:qFormat/>
    <w:rsid w:val="006D5DAC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60">
    <w:name w:val="Указатель6"/>
    <w:basedOn w:val="a"/>
    <w:rsid w:val="006D5DAC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50">
    <w:name w:val="Название объекта5"/>
    <w:basedOn w:val="a"/>
    <w:rsid w:val="006D5DAC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51">
    <w:name w:val="Указатель5"/>
    <w:basedOn w:val="a"/>
    <w:rsid w:val="006D5DAC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40">
    <w:name w:val="Название объекта4"/>
    <w:basedOn w:val="a"/>
    <w:rsid w:val="006D5DAC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41">
    <w:name w:val="Указатель4"/>
    <w:basedOn w:val="a"/>
    <w:rsid w:val="006D5DAC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30">
    <w:name w:val="Название объекта3"/>
    <w:basedOn w:val="a"/>
    <w:rsid w:val="006D5DAC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31">
    <w:name w:val="Указатель3"/>
    <w:basedOn w:val="a"/>
    <w:rsid w:val="006D5DAC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23">
    <w:name w:val="Название объекта2"/>
    <w:basedOn w:val="a"/>
    <w:rsid w:val="006D5DAC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24">
    <w:name w:val="Указатель2"/>
    <w:basedOn w:val="a"/>
    <w:rsid w:val="006D5DAC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13">
    <w:name w:val="Название объекта1"/>
    <w:basedOn w:val="a"/>
    <w:rsid w:val="006D5DAC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14">
    <w:name w:val="Указатель1"/>
    <w:basedOn w:val="a"/>
    <w:rsid w:val="006D5DAC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styleId="af4">
    <w:name w:val="Body Text Indent"/>
    <w:basedOn w:val="a"/>
    <w:link w:val="af5"/>
    <w:rsid w:val="006D5DAC"/>
    <w:pPr>
      <w:suppressAutoHyphens/>
      <w:jc w:val="center"/>
    </w:pPr>
    <w:rPr>
      <w:rFonts w:eastAsia="Times New Roman"/>
      <w:position w:val="-27"/>
      <w:sz w:val="28"/>
      <w:szCs w:val="20"/>
      <w:lang w:eastAsia="zh-CN"/>
    </w:rPr>
  </w:style>
  <w:style w:type="character" w:customStyle="1" w:styleId="af5">
    <w:name w:val="Основной текст с отступом Знак"/>
    <w:basedOn w:val="a0"/>
    <w:link w:val="af4"/>
    <w:rsid w:val="006D5DAC"/>
    <w:rPr>
      <w:rFonts w:ascii="Times New Roman" w:eastAsia="Times New Roman" w:hAnsi="Times New Roman" w:cs="Times New Roman"/>
      <w:position w:val="-27"/>
      <w:sz w:val="28"/>
      <w:szCs w:val="20"/>
      <w:lang w:eastAsia="zh-CN"/>
    </w:rPr>
  </w:style>
  <w:style w:type="paragraph" w:customStyle="1" w:styleId="210">
    <w:name w:val="Основной текст 21"/>
    <w:basedOn w:val="a"/>
    <w:rsid w:val="006D5DAC"/>
    <w:pPr>
      <w:suppressAutoHyphens/>
      <w:spacing w:after="120" w:line="480" w:lineRule="auto"/>
    </w:pPr>
    <w:rPr>
      <w:rFonts w:eastAsia="Times New Roman"/>
      <w:sz w:val="20"/>
      <w:szCs w:val="20"/>
      <w:lang w:eastAsia="zh-CN"/>
    </w:rPr>
  </w:style>
  <w:style w:type="paragraph" w:customStyle="1" w:styleId="xl22">
    <w:name w:val="xl22"/>
    <w:basedOn w:val="a"/>
    <w:rsid w:val="006D5DAC"/>
    <w:pP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23">
    <w:name w:val="xl23"/>
    <w:basedOn w:val="a"/>
    <w:rsid w:val="006D5DAC"/>
    <w:pPr>
      <w:pBdr>
        <w:top w:val="none" w:sz="0" w:space="0" w:color="000000"/>
        <w:left w:val="none" w:sz="0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4">
    <w:name w:val="xl24"/>
    <w:basedOn w:val="a"/>
    <w:rsid w:val="006D5DAC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5">
    <w:name w:val="xl25"/>
    <w:basedOn w:val="a"/>
    <w:rsid w:val="006D5DAC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6">
    <w:name w:val="xl26"/>
    <w:basedOn w:val="a"/>
    <w:rsid w:val="006D5DAC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7">
    <w:name w:val="xl27"/>
    <w:basedOn w:val="a"/>
    <w:rsid w:val="006D5DAC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uppressAutoHyphens/>
      <w:spacing w:before="280" w:after="280"/>
    </w:pPr>
    <w:rPr>
      <w:rFonts w:eastAsia="Times New Roman"/>
      <w:b/>
      <w:bCs/>
      <w:sz w:val="22"/>
      <w:szCs w:val="22"/>
      <w:lang w:eastAsia="zh-CN"/>
    </w:rPr>
  </w:style>
  <w:style w:type="paragraph" w:customStyle="1" w:styleId="xl28">
    <w:name w:val="xl28"/>
    <w:basedOn w:val="a"/>
    <w:rsid w:val="006D5DAC"/>
    <w:pP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9">
    <w:name w:val="xl29"/>
    <w:basedOn w:val="a"/>
    <w:rsid w:val="006D5DAC"/>
    <w:pPr>
      <w:suppressAutoHyphens/>
      <w:spacing w:before="280" w:after="280"/>
    </w:pPr>
    <w:rPr>
      <w:rFonts w:eastAsia="Times New Roman"/>
      <w:b/>
      <w:bCs/>
      <w:sz w:val="22"/>
      <w:szCs w:val="22"/>
      <w:lang w:eastAsia="zh-CN"/>
    </w:rPr>
  </w:style>
  <w:style w:type="paragraph" w:customStyle="1" w:styleId="xl30">
    <w:name w:val="xl30"/>
    <w:basedOn w:val="a"/>
    <w:rsid w:val="006D5DAC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31">
    <w:name w:val="xl31"/>
    <w:basedOn w:val="a"/>
    <w:rsid w:val="006D5D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2">
    <w:name w:val="xl32"/>
    <w:basedOn w:val="a"/>
    <w:rsid w:val="006D5D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3">
    <w:name w:val="xl33"/>
    <w:basedOn w:val="a"/>
    <w:rsid w:val="006D5D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4">
    <w:name w:val="xl34"/>
    <w:basedOn w:val="a"/>
    <w:rsid w:val="006D5D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5">
    <w:name w:val="xl35"/>
    <w:basedOn w:val="a"/>
    <w:rsid w:val="006D5D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36">
    <w:name w:val="xl36"/>
    <w:basedOn w:val="a"/>
    <w:rsid w:val="006D5D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7">
    <w:name w:val="xl37"/>
    <w:basedOn w:val="a"/>
    <w:rsid w:val="006D5DAC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38">
    <w:name w:val="xl38"/>
    <w:basedOn w:val="a"/>
    <w:rsid w:val="006D5DAC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9">
    <w:name w:val="xl39"/>
    <w:basedOn w:val="a"/>
    <w:rsid w:val="006D5DAC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0">
    <w:name w:val="xl40"/>
    <w:basedOn w:val="a"/>
    <w:rsid w:val="006D5DAC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1">
    <w:name w:val="xl41"/>
    <w:basedOn w:val="a"/>
    <w:rsid w:val="006D5DA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2">
    <w:name w:val="xl42"/>
    <w:basedOn w:val="a"/>
    <w:rsid w:val="006D5D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3">
    <w:name w:val="xl43"/>
    <w:basedOn w:val="a"/>
    <w:rsid w:val="006D5DA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44">
    <w:name w:val="xl44"/>
    <w:basedOn w:val="a"/>
    <w:rsid w:val="006D5D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45">
    <w:name w:val="xl45"/>
    <w:basedOn w:val="a"/>
    <w:rsid w:val="006D5D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46">
    <w:name w:val="xl46"/>
    <w:basedOn w:val="a"/>
    <w:rsid w:val="006D5DAC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7">
    <w:name w:val="xl47"/>
    <w:basedOn w:val="a"/>
    <w:rsid w:val="006D5DA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8">
    <w:name w:val="xl48"/>
    <w:basedOn w:val="a"/>
    <w:rsid w:val="006D5DA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49">
    <w:name w:val="xl49"/>
    <w:basedOn w:val="a"/>
    <w:rsid w:val="006D5DA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50">
    <w:name w:val="xl50"/>
    <w:basedOn w:val="a"/>
    <w:rsid w:val="006D5D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1">
    <w:name w:val="xl51"/>
    <w:basedOn w:val="a"/>
    <w:rsid w:val="006D5DAC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52">
    <w:name w:val="xl52"/>
    <w:basedOn w:val="a"/>
    <w:rsid w:val="006D5DAC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53">
    <w:name w:val="xl53"/>
    <w:basedOn w:val="a"/>
    <w:rsid w:val="006D5DAC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4">
    <w:name w:val="xl54"/>
    <w:basedOn w:val="a"/>
    <w:rsid w:val="006D5DAC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5">
    <w:name w:val="xl55"/>
    <w:basedOn w:val="a"/>
    <w:rsid w:val="006D5DAC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56">
    <w:name w:val="xl56"/>
    <w:basedOn w:val="a"/>
    <w:rsid w:val="006D5DAC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57">
    <w:name w:val="xl57"/>
    <w:basedOn w:val="a"/>
    <w:rsid w:val="006D5D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8">
    <w:name w:val="xl58"/>
    <w:basedOn w:val="a"/>
    <w:rsid w:val="006D5D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59">
    <w:name w:val="xl59"/>
    <w:basedOn w:val="a"/>
    <w:rsid w:val="006D5D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0">
    <w:name w:val="xl60"/>
    <w:basedOn w:val="a"/>
    <w:rsid w:val="006D5DAC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1">
    <w:name w:val="xl61"/>
    <w:basedOn w:val="a"/>
    <w:rsid w:val="006D5D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2">
    <w:name w:val="xl62"/>
    <w:basedOn w:val="a"/>
    <w:rsid w:val="006D5DAC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63">
    <w:name w:val="xl63"/>
    <w:basedOn w:val="a"/>
    <w:rsid w:val="006D5DAC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4">
    <w:name w:val="xl64"/>
    <w:basedOn w:val="a"/>
    <w:rsid w:val="006D5DAC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5">
    <w:name w:val="xl65"/>
    <w:basedOn w:val="a"/>
    <w:rsid w:val="006D5DAC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6">
    <w:name w:val="xl66"/>
    <w:basedOn w:val="a"/>
    <w:rsid w:val="006D5D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7">
    <w:name w:val="xl67"/>
    <w:basedOn w:val="a"/>
    <w:rsid w:val="006D5D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ConsNormal">
    <w:name w:val="ConsNormal"/>
    <w:uiPriority w:val="99"/>
    <w:rsid w:val="006D5DAC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Title">
    <w:name w:val="ConsPlusTitle"/>
    <w:rsid w:val="006D5DAC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xl68">
    <w:name w:val="xl68"/>
    <w:basedOn w:val="a"/>
    <w:rsid w:val="006D5DAC"/>
    <w:pP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9">
    <w:name w:val="xl69"/>
    <w:basedOn w:val="a"/>
    <w:rsid w:val="006D5DAC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70">
    <w:name w:val="xl70"/>
    <w:basedOn w:val="a"/>
    <w:rsid w:val="006D5D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1">
    <w:name w:val="xl71"/>
    <w:basedOn w:val="a"/>
    <w:rsid w:val="006D5D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2">
    <w:name w:val="xl72"/>
    <w:basedOn w:val="a"/>
    <w:rsid w:val="006D5D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3">
    <w:name w:val="xl73"/>
    <w:basedOn w:val="a"/>
    <w:rsid w:val="006D5D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4">
    <w:name w:val="xl74"/>
    <w:basedOn w:val="a"/>
    <w:rsid w:val="006D5D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5">
    <w:name w:val="xl75"/>
    <w:basedOn w:val="a"/>
    <w:rsid w:val="006D5D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6">
    <w:name w:val="xl76"/>
    <w:basedOn w:val="a"/>
    <w:rsid w:val="006D5D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7">
    <w:name w:val="xl77"/>
    <w:basedOn w:val="a"/>
    <w:rsid w:val="006D5D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8">
    <w:name w:val="xl78"/>
    <w:basedOn w:val="a"/>
    <w:rsid w:val="006D5DAC"/>
    <w:pPr>
      <w:shd w:val="clear" w:color="auto" w:fill="FFFFFF"/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79">
    <w:name w:val="xl79"/>
    <w:basedOn w:val="a"/>
    <w:rsid w:val="006D5D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80">
    <w:name w:val="xl80"/>
    <w:basedOn w:val="a"/>
    <w:rsid w:val="006D5D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81">
    <w:name w:val="xl81"/>
    <w:basedOn w:val="a"/>
    <w:rsid w:val="006D5D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82">
    <w:name w:val="xl82"/>
    <w:basedOn w:val="a"/>
    <w:rsid w:val="006D5D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83">
    <w:name w:val="xl83"/>
    <w:basedOn w:val="a"/>
    <w:rsid w:val="006D5D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84">
    <w:name w:val="xl84"/>
    <w:basedOn w:val="a"/>
    <w:rsid w:val="006D5D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eastAsia="Times New Roman"/>
      <w:lang w:eastAsia="zh-CN"/>
    </w:rPr>
  </w:style>
  <w:style w:type="paragraph" w:customStyle="1" w:styleId="xl85">
    <w:name w:val="xl85"/>
    <w:basedOn w:val="a"/>
    <w:rsid w:val="006D5D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Times New Roman" w:hAnsi="Arial" w:cs="Arial"/>
      <w:lang w:eastAsia="zh-CN"/>
    </w:rPr>
  </w:style>
  <w:style w:type="paragraph" w:customStyle="1" w:styleId="xl86">
    <w:name w:val="xl86"/>
    <w:basedOn w:val="a"/>
    <w:rsid w:val="006D5D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87">
    <w:name w:val="xl87"/>
    <w:basedOn w:val="a"/>
    <w:rsid w:val="006D5D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88">
    <w:name w:val="xl88"/>
    <w:basedOn w:val="a"/>
    <w:rsid w:val="006D5D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eastAsia="Times New Roman"/>
      <w:b/>
      <w:bCs/>
      <w:lang w:eastAsia="zh-CN"/>
    </w:rPr>
  </w:style>
  <w:style w:type="paragraph" w:customStyle="1" w:styleId="xl89">
    <w:name w:val="xl89"/>
    <w:basedOn w:val="a"/>
    <w:rsid w:val="006D5D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90">
    <w:name w:val="xl90"/>
    <w:basedOn w:val="a"/>
    <w:rsid w:val="006D5D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b/>
      <w:bCs/>
      <w:lang w:eastAsia="zh-CN"/>
    </w:rPr>
  </w:style>
  <w:style w:type="paragraph" w:customStyle="1" w:styleId="xl91">
    <w:name w:val="xl91"/>
    <w:basedOn w:val="a"/>
    <w:rsid w:val="006D5D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lang w:eastAsia="zh-CN"/>
    </w:rPr>
  </w:style>
  <w:style w:type="paragraph" w:customStyle="1" w:styleId="xl92">
    <w:name w:val="xl92"/>
    <w:basedOn w:val="a"/>
    <w:rsid w:val="006D5D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lang w:eastAsia="zh-CN"/>
    </w:rPr>
  </w:style>
  <w:style w:type="paragraph" w:customStyle="1" w:styleId="xl93">
    <w:name w:val="xl93"/>
    <w:basedOn w:val="a"/>
    <w:rsid w:val="006D5D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b/>
      <w:bCs/>
      <w:lang w:eastAsia="zh-CN"/>
    </w:rPr>
  </w:style>
  <w:style w:type="paragraph" w:customStyle="1" w:styleId="xl94">
    <w:name w:val="xl94"/>
    <w:basedOn w:val="a"/>
    <w:rsid w:val="006D5D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b/>
      <w:bCs/>
      <w:lang w:eastAsia="zh-CN"/>
    </w:rPr>
  </w:style>
  <w:style w:type="paragraph" w:customStyle="1" w:styleId="xl95">
    <w:name w:val="xl95"/>
    <w:basedOn w:val="a"/>
    <w:rsid w:val="006D5D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96">
    <w:name w:val="xl96"/>
    <w:basedOn w:val="a"/>
    <w:rsid w:val="006D5D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eastAsia="Times New Roman"/>
      <w:lang w:eastAsia="zh-CN"/>
    </w:rPr>
  </w:style>
  <w:style w:type="paragraph" w:customStyle="1" w:styleId="xl97">
    <w:name w:val="xl97"/>
    <w:basedOn w:val="a"/>
    <w:rsid w:val="006D5D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Times New Roman" w:hAnsi="Arial" w:cs="Arial"/>
      <w:b/>
      <w:bCs/>
      <w:lang w:eastAsia="zh-CN"/>
    </w:rPr>
  </w:style>
  <w:style w:type="paragraph" w:customStyle="1" w:styleId="xl98">
    <w:name w:val="xl98"/>
    <w:basedOn w:val="a"/>
    <w:rsid w:val="006D5DA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</w:pPr>
    <w:rPr>
      <w:rFonts w:eastAsia="Times New Roman"/>
      <w:lang w:eastAsia="zh-CN"/>
    </w:rPr>
  </w:style>
  <w:style w:type="paragraph" w:customStyle="1" w:styleId="xl99">
    <w:name w:val="xl99"/>
    <w:basedOn w:val="a"/>
    <w:rsid w:val="006D5D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0">
    <w:name w:val="xl100"/>
    <w:basedOn w:val="a"/>
    <w:rsid w:val="006D5DAC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1">
    <w:name w:val="xl101"/>
    <w:basedOn w:val="a"/>
    <w:rsid w:val="006D5D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2">
    <w:name w:val="xl102"/>
    <w:basedOn w:val="a"/>
    <w:rsid w:val="006D5D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03">
    <w:name w:val="xl103"/>
    <w:basedOn w:val="a"/>
    <w:rsid w:val="006D5D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4">
    <w:name w:val="xl104"/>
    <w:basedOn w:val="a"/>
    <w:rsid w:val="006D5DAC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5">
    <w:name w:val="xl105"/>
    <w:basedOn w:val="a"/>
    <w:rsid w:val="006D5DAC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06">
    <w:name w:val="xl106"/>
    <w:basedOn w:val="a"/>
    <w:rsid w:val="006D5D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7">
    <w:name w:val="xl107"/>
    <w:basedOn w:val="a"/>
    <w:rsid w:val="006D5DAC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8">
    <w:name w:val="xl108"/>
    <w:basedOn w:val="a"/>
    <w:rsid w:val="006D5DAC"/>
    <w:pPr>
      <w:pBdr>
        <w:top w:val="single" w:sz="8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9">
    <w:name w:val="xl109"/>
    <w:basedOn w:val="a"/>
    <w:rsid w:val="006D5DAC"/>
    <w:pPr>
      <w:pBdr>
        <w:top w:val="single" w:sz="8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0">
    <w:name w:val="xl110"/>
    <w:basedOn w:val="a"/>
    <w:rsid w:val="006D5DAC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11">
    <w:name w:val="xl111"/>
    <w:basedOn w:val="a"/>
    <w:rsid w:val="006D5DA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2">
    <w:name w:val="xl112"/>
    <w:basedOn w:val="a"/>
    <w:rsid w:val="006D5DAC"/>
    <w:pPr>
      <w:pBdr>
        <w:top w:val="single" w:sz="4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3">
    <w:name w:val="xl113"/>
    <w:basedOn w:val="a"/>
    <w:rsid w:val="006D5DAC"/>
    <w:pPr>
      <w:pBdr>
        <w:top w:val="single" w:sz="8" w:space="0" w:color="000000"/>
        <w:left w:val="single" w:sz="4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4">
    <w:name w:val="xl114"/>
    <w:basedOn w:val="a"/>
    <w:rsid w:val="006D5D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5">
    <w:name w:val="xl115"/>
    <w:basedOn w:val="a"/>
    <w:rsid w:val="006D5D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6">
    <w:name w:val="xl116"/>
    <w:basedOn w:val="a"/>
    <w:rsid w:val="006D5D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7">
    <w:name w:val="xl117"/>
    <w:basedOn w:val="a"/>
    <w:rsid w:val="006D5D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8">
    <w:name w:val="xl118"/>
    <w:basedOn w:val="a"/>
    <w:rsid w:val="006D5D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9">
    <w:name w:val="xl119"/>
    <w:basedOn w:val="a"/>
    <w:rsid w:val="006D5DAC"/>
    <w:pPr>
      <w:pBdr>
        <w:top w:val="none" w:sz="0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</w:pPr>
    <w:rPr>
      <w:rFonts w:eastAsia="Times New Roman"/>
      <w:lang w:eastAsia="zh-CN"/>
    </w:rPr>
  </w:style>
  <w:style w:type="paragraph" w:customStyle="1" w:styleId="xl120">
    <w:name w:val="xl120"/>
    <w:basedOn w:val="a"/>
    <w:rsid w:val="006D5DAC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1">
    <w:name w:val="xl121"/>
    <w:basedOn w:val="a"/>
    <w:rsid w:val="006D5DAC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2">
    <w:name w:val="xl122"/>
    <w:basedOn w:val="a"/>
    <w:rsid w:val="006D5DAC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3">
    <w:name w:val="xl123"/>
    <w:basedOn w:val="a"/>
    <w:rsid w:val="006D5DAC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4">
    <w:name w:val="xl124"/>
    <w:basedOn w:val="a"/>
    <w:rsid w:val="006D5DAC"/>
    <w:pPr>
      <w:pBdr>
        <w:top w:val="single" w:sz="8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5">
    <w:name w:val="xl125"/>
    <w:basedOn w:val="a"/>
    <w:rsid w:val="006D5DAC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6">
    <w:name w:val="xl126"/>
    <w:basedOn w:val="a"/>
    <w:rsid w:val="006D5DAC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7">
    <w:name w:val="xl127"/>
    <w:basedOn w:val="a"/>
    <w:rsid w:val="006D5DAC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8">
    <w:name w:val="xl128"/>
    <w:basedOn w:val="a"/>
    <w:rsid w:val="006D5DAC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font5">
    <w:name w:val="font5"/>
    <w:basedOn w:val="a"/>
    <w:rsid w:val="006D5DAC"/>
    <w:pPr>
      <w:suppressAutoHyphens/>
      <w:spacing w:before="280" w:after="280"/>
    </w:pPr>
    <w:rPr>
      <w:rFonts w:eastAsia="Times New Roman"/>
      <w:color w:val="000000"/>
      <w:sz w:val="20"/>
      <w:szCs w:val="20"/>
      <w:lang w:eastAsia="zh-CN"/>
    </w:rPr>
  </w:style>
  <w:style w:type="paragraph" w:customStyle="1" w:styleId="font6">
    <w:name w:val="font6"/>
    <w:basedOn w:val="a"/>
    <w:rsid w:val="006D5DAC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7">
    <w:name w:val="font7"/>
    <w:basedOn w:val="a"/>
    <w:rsid w:val="006D5DAC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8">
    <w:name w:val="font8"/>
    <w:basedOn w:val="a"/>
    <w:rsid w:val="006D5DAC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9">
    <w:name w:val="font9"/>
    <w:basedOn w:val="a"/>
    <w:rsid w:val="006D5DAC"/>
    <w:pPr>
      <w:suppressAutoHyphens/>
      <w:spacing w:before="280" w:after="280"/>
    </w:pPr>
    <w:rPr>
      <w:rFonts w:eastAsia="Times New Roman"/>
      <w:color w:val="000000"/>
      <w:sz w:val="26"/>
      <w:szCs w:val="26"/>
      <w:lang w:eastAsia="zh-CN"/>
    </w:rPr>
  </w:style>
  <w:style w:type="paragraph" w:customStyle="1" w:styleId="font10">
    <w:name w:val="font10"/>
    <w:basedOn w:val="a"/>
    <w:rsid w:val="006D5DAC"/>
    <w:pPr>
      <w:suppressAutoHyphens/>
      <w:spacing w:before="280" w:after="280"/>
    </w:pPr>
    <w:rPr>
      <w:rFonts w:eastAsia="Times New Roman"/>
      <w:color w:val="000000"/>
      <w:sz w:val="26"/>
      <w:szCs w:val="26"/>
      <w:lang w:eastAsia="zh-CN"/>
    </w:rPr>
  </w:style>
  <w:style w:type="paragraph" w:customStyle="1" w:styleId="font11">
    <w:name w:val="font11"/>
    <w:basedOn w:val="a"/>
    <w:rsid w:val="006D5DAC"/>
    <w:pPr>
      <w:suppressAutoHyphens/>
      <w:spacing w:before="280" w:after="280"/>
    </w:pPr>
    <w:rPr>
      <w:rFonts w:ascii="Calibri" w:eastAsia="Times New Roman" w:hAnsi="Calibri" w:cs="Calibri"/>
      <w:color w:val="000000"/>
      <w:sz w:val="20"/>
      <w:szCs w:val="20"/>
      <w:lang w:eastAsia="zh-CN"/>
    </w:rPr>
  </w:style>
  <w:style w:type="paragraph" w:customStyle="1" w:styleId="xl129">
    <w:name w:val="xl129"/>
    <w:basedOn w:val="a"/>
    <w:rsid w:val="006D5DAC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30">
    <w:name w:val="xl130"/>
    <w:basedOn w:val="a"/>
    <w:rsid w:val="006D5DAC"/>
    <w:pP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1">
    <w:name w:val="xl131"/>
    <w:basedOn w:val="a"/>
    <w:rsid w:val="006D5DAC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32">
    <w:name w:val="xl132"/>
    <w:basedOn w:val="a"/>
    <w:rsid w:val="006D5DAC"/>
    <w:pP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3">
    <w:name w:val="xl133"/>
    <w:basedOn w:val="a"/>
    <w:rsid w:val="006D5DAC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34">
    <w:name w:val="xl134"/>
    <w:basedOn w:val="a"/>
    <w:rsid w:val="006D5DAC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5">
    <w:name w:val="xl135"/>
    <w:basedOn w:val="a"/>
    <w:rsid w:val="006D5DAC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af6">
    <w:name w:val="Содержимое таблицы"/>
    <w:basedOn w:val="a"/>
    <w:rsid w:val="006D5DAC"/>
    <w:pPr>
      <w:suppressLineNumbers/>
      <w:suppressAutoHyphens/>
    </w:pPr>
    <w:rPr>
      <w:rFonts w:eastAsia="Times New Roman"/>
      <w:sz w:val="20"/>
      <w:szCs w:val="20"/>
      <w:lang w:eastAsia="zh-CN"/>
    </w:rPr>
  </w:style>
  <w:style w:type="paragraph" w:customStyle="1" w:styleId="af7">
    <w:name w:val="Заголовок таблицы"/>
    <w:basedOn w:val="af6"/>
    <w:rsid w:val="006D5DAC"/>
    <w:pPr>
      <w:jc w:val="center"/>
    </w:pPr>
    <w:rPr>
      <w:b/>
      <w:bCs/>
    </w:rPr>
  </w:style>
  <w:style w:type="paragraph" w:customStyle="1" w:styleId="15">
    <w:name w:val="Стиль1"/>
    <w:basedOn w:val="a"/>
    <w:next w:val="a"/>
    <w:rsid w:val="006D5DAC"/>
    <w:pPr>
      <w:suppressAutoHyphens/>
      <w:ind w:firstLine="709"/>
      <w:jc w:val="both"/>
    </w:pPr>
    <w:rPr>
      <w:rFonts w:ascii="Arial" w:eastAsia="Times New Roman" w:hAnsi="Arial" w:cs="Arial"/>
      <w:lang w:eastAsia="zh-CN"/>
    </w:rPr>
  </w:style>
  <w:style w:type="paragraph" w:customStyle="1" w:styleId="font12">
    <w:name w:val="font12"/>
    <w:basedOn w:val="a"/>
    <w:rsid w:val="006D5DAC"/>
    <w:pPr>
      <w:spacing w:before="280" w:after="280"/>
    </w:pPr>
    <w:rPr>
      <w:rFonts w:eastAsia="Times New Roman"/>
      <w:color w:val="000000"/>
      <w:lang w:eastAsia="zh-CN"/>
    </w:rPr>
  </w:style>
  <w:style w:type="numbering" w:customStyle="1" w:styleId="16">
    <w:name w:val="Нет списка1"/>
    <w:next w:val="a2"/>
    <w:uiPriority w:val="99"/>
    <w:semiHidden/>
    <w:unhideWhenUsed/>
    <w:rsid w:val="006D5DAC"/>
  </w:style>
  <w:style w:type="numbering" w:customStyle="1" w:styleId="25">
    <w:name w:val="Нет списка2"/>
    <w:next w:val="a2"/>
    <w:uiPriority w:val="99"/>
    <w:semiHidden/>
    <w:unhideWhenUsed/>
    <w:rsid w:val="006D5DAC"/>
  </w:style>
  <w:style w:type="paragraph" w:customStyle="1" w:styleId="xl136">
    <w:name w:val="xl136"/>
    <w:basedOn w:val="a"/>
    <w:rsid w:val="006D5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eastAsia="Times New Roman" w:hAnsi="Arial" w:cs="Arial"/>
    </w:rPr>
  </w:style>
  <w:style w:type="paragraph" w:customStyle="1" w:styleId="xl137">
    <w:name w:val="xl137"/>
    <w:basedOn w:val="a"/>
    <w:rsid w:val="006D5D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38">
    <w:name w:val="xl138"/>
    <w:basedOn w:val="a"/>
    <w:rsid w:val="006D5D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39">
    <w:name w:val="xl139"/>
    <w:basedOn w:val="a"/>
    <w:rsid w:val="006D5D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40">
    <w:name w:val="xl140"/>
    <w:basedOn w:val="a"/>
    <w:rsid w:val="006D5D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41">
    <w:name w:val="xl141"/>
    <w:basedOn w:val="a"/>
    <w:rsid w:val="006D5D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numbering" w:customStyle="1" w:styleId="32">
    <w:name w:val="Нет списка3"/>
    <w:next w:val="a2"/>
    <w:uiPriority w:val="99"/>
    <w:semiHidden/>
    <w:unhideWhenUsed/>
    <w:rsid w:val="006D5DAC"/>
  </w:style>
  <w:style w:type="numbering" w:customStyle="1" w:styleId="42">
    <w:name w:val="Нет списка4"/>
    <w:next w:val="a2"/>
    <w:uiPriority w:val="99"/>
    <w:semiHidden/>
    <w:unhideWhenUsed/>
    <w:rsid w:val="006D5DAC"/>
  </w:style>
  <w:style w:type="numbering" w:customStyle="1" w:styleId="52">
    <w:name w:val="Нет списка5"/>
    <w:next w:val="a2"/>
    <w:uiPriority w:val="99"/>
    <w:semiHidden/>
    <w:unhideWhenUsed/>
    <w:rsid w:val="006D5DAC"/>
  </w:style>
  <w:style w:type="paragraph" w:customStyle="1" w:styleId="xl142">
    <w:name w:val="xl142"/>
    <w:basedOn w:val="a"/>
    <w:rsid w:val="006D5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43">
    <w:name w:val="xl143"/>
    <w:basedOn w:val="a"/>
    <w:rsid w:val="006D5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44">
    <w:name w:val="xl144"/>
    <w:basedOn w:val="a"/>
    <w:rsid w:val="006D5DA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45">
    <w:name w:val="xl145"/>
    <w:basedOn w:val="a"/>
    <w:rsid w:val="006D5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46">
    <w:name w:val="xl146"/>
    <w:basedOn w:val="a"/>
    <w:rsid w:val="006D5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/>
      <w:sz w:val="16"/>
      <w:szCs w:val="16"/>
    </w:rPr>
  </w:style>
  <w:style w:type="paragraph" w:customStyle="1" w:styleId="xl147">
    <w:name w:val="xl147"/>
    <w:basedOn w:val="a"/>
    <w:rsid w:val="006D5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/>
      <w:sz w:val="16"/>
      <w:szCs w:val="16"/>
    </w:rPr>
  </w:style>
  <w:style w:type="paragraph" w:customStyle="1" w:styleId="xl148">
    <w:name w:val="xl148"/>
    <w:basedOn w:val="a"/>
    <w:rsid w:val="006D5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49">
    <w:name w:val="xl149"/>
    <w:basedOn w:val="a"/>
    <w:rsid w:val="006D5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50">
    <w:name w:val="xl150"/>
    <w:basedOn w:val="a"/>
    <w:rsid w:val="006D5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51">
    <w:name w:val="xl151"/>
    <w:basedOn w:val="a"/>
    <w:rsid w:val="006D5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52">
    <w:name w:val="xl152"/>
    <w:basedOn w:val="a"/>
    <w:rsid w:val="006D5D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53">
    <w:name w:val="xl153"/>
    <w:basedOn w:val="a"/>
    <w:rsid w:val="006D5DA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54">
    <w:name w:val="xl154"/>
    <w:basedOn w:val="a"/>
    <w:rsid w:val="006D5DA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55">
    <w:name w:val="xl155"/>
    <w:basedOn w:val="a"/>
    <w:rsid w:val="006D5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56">
    <w:name w:val="xl156"/>
    <w:basedOn w:val="a"/>
    <w:rsid w:val="006D5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57">
    <w:name w:val="xl157"/>
    <w:basedOn w:val="a"/>
    <w:rsid w:val="006D5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8">
    <w:name w:val="xl158"/>
    <w:basedOn w:val="a"/>
    <w:rsid w:val="006D5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9">
    <w:name w:val="xl159"/>
    <w:basedOn w:val="a"/>
    <w:rsid w:val="006D5DA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60">
    <w:name w:val="xl160"/>
    <w:basedOn w:val="a"/>
    <w:rsid w:val="006D5DA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 w:val="18"/>
      <w:szCs w:val="18"/>
    </w:rPr>
  </w:style>
  <w:style w:type="paragraph" w:customStyle="1" w:styleId="xl161">
    <w:name w:val="xl161"/>
    <w:basedOn w:val="a"/>
    <w:rsid w:val="006D5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2">
    <w:name w:val="xl162"/>
    <w:basedOn w:val="a"/>
    <w:rsid w:val="006D5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3">
    <w:name w:val="xl163"/>
    <w:basedOn w:val="a"/>
    <w:rsid w:val="006D5D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64">
    <w:name w:val="xl164"/>
    <w:basedOn w:val="a"/>
    <w:rsid w:val="006D5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65">
    <w:name w:val="xl165"/>
    <w:basedOn w:val="a"/>
    <w:rsid w:val="006D5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66">
    <w:name w:val="xl166"/>
    <w:basedOn w:val="a"/>
    <w:rsid w:val="006D5D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67">
    <w:name w:val="xl167"/>
    <w:basedOn w:val="a"/>
    <w:rsid w:val="006D5D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68">
    <w:name w:val="xl168"/>
    <w:basedOn w:val="a"/>
    <w:rsid w:val="006D5DAC"/>
    <w:pPr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169">
    <w:name w:val="xl169"/>
    <w:basedOn w:val="a"/>
    <w:rsid w:val="006D5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70">
    <w:name w:val="xl170"/>
    <w:basedOn w:val="a"/>
    <w:rsid w:val="006D5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71">
    <w:name w:val="xl171"/>
    <w:basedOn w:val="a"/>
    <w:rsid w:val="006D5DA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2">
    <w:name w:val="xl172"/>
    <w:basedOn w:val="a"/>
    <w:rsid w:val="006D5D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3">
    <w:name w:val="xl173"/>
    <w:basedOn w:val="a"/>
    <w:rsid w:val="006D5DA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74">
    <w:name w:val="xl174"/>
    <w:basedOn w:val="a"/>
    <w:rsid w:val="006D5DA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75">
    <w:name w:val="xl175"/>
    <w:basedOn w:val="a"/>
    <w:rsid w:val="006D5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176">
    <w:name w:val="xl176"/>
    <w:basedOn w:val="a"/>
    <w:rsid w:val="006D5DA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77">
    <w:name w:val="xl177"/>
    <w:basedOn w:val="a"/>
    <w:rsid w:val="006D5D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78">
    <w:name w:val="xl178"/>
    <w:basedOn w:val="a"/>
    <w:rsid w:val="006D5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9">
    <w:name w:val="xl179"/>
    <w:basedOn w:val="a"/>
    <w:rsid w:val="006D5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0">
    <w:name w:val="xl180"/>
    <w:basedOn w:val="a"/>
    <w:rsid w:val="006D5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81">
    <w:name w:val="xl181"/>
    <w:basedOn w:val="a"/>
    <w:rsid w:val="006D5DA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sz w:val="18"/>
      <w:szCs w:val="18"/>
    </w:rPr>
  </w:style>
  <w:style w:type="paragraph" w:customStyle="1" w:styleId="xl182">
    <w:name w:val="xl182"/>
    <w:basedOn w:val="a"/>
    <w:rsid w:val="006D5DA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3">
    <w:name w:val="xl183"/>
    <w:basedOn w:val="a"/>
    <w:rsid w:val="006D5D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84">
    <w:name w:val="xl184"/>
    <w:basedOn w:val="a"/>
    <w:rsid w:val="006D5D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85">
    <w:name w:val="xl185"/>
    <w:basedOn w:val="a"/>
    <w:rsid w:val="006D5DA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b/>
      <w:bCs/>
      <w:sz w:val="18"/>
      <w:szCs w:val="18"/>
    </w:rPr>
  </w:style>
  <w:style w:type="paragraph" w:customStyle="1" w:styleId="xl186">
    <w:name w:val="xl186"/>
    <w:basedOn w:val="a"/>
    <w:rsid w:val="006D5DA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7">
    <w:name w:val="xl187"/>
    <w:basedOn w:val="a"/>
    <w:rsid w:val="006D5D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88">
    <w:name w:val="xl188"/>
    <w:basedOn w:val="a"/>
    <w:rsid w:val="006D5DA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9">
    <w:name w:val="xl189"/>
    <w:basedOn w:val="a"/>
    <w:rsid w:val="006D5DA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0">
    <w:name w:val="xl190"/>
    <w:basedOn w:val="a"/>
    <w:rsid w:val="006D5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numbering" w:customStyle="1" w:styleId="61">
    <w:name w:val="Нет списка6"/>
    <w:next w:val="a2"/>
    <w:uiPriority w:val="99"/>
    <w:semiHidden/>
    <w:unhideWhenUsed/>
    <w:rsid w:val="006D5DAC"/>
  </w:style>
  <w:style w:type="paragraph" w:customStyle="1" w:styleId="xl191">
    <w:name w:val="xl191"/>
    <w:basedOn w:val="a"/>
    <w:rsid w:val="006D5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numbering" w:customStyle="1" w:styleId="7">
    <w:name w:val="Нет списка7"/>
    <w:next w:val="a2"/>
    <w:uiPriority w:val="99"/>
    <w:semiHidden/>
    <w:unhideWhenUsed/>
    <w:rsid w:val="006D5DAC"/>
  </w:style>
  <w:style w:type="paragraph" w:customStyle="1" w:styleId="xl192">
    <w:name w:val="xl192"/>
    <w:basedOn w:val="a"/>
    <w:rsid w:val="006D5DAC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93">
    <w:name w:val="xl193"/>
    <w:basedOn w:val="a"/>
    <w:rsid w:val="006D5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94">
    <w:name w:val="xl194"/>
    <w:basedOn w:val="a"/>
    <w:rsid w:val="006D5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5">
    <w:name w:val="xl195"/>
    <w:basedOn w:val="a"/>
    <w:rsid w:val="006D5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96">
    <w:name w:val="xl196"/>
    <w:basedOn w:val="a"/>
    <w:rsid w:val="006D5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97">
    <w:name w:val="xl197"/>
    <w:basedOn w:val="a"/>
    <w:rsid w:val="006D5D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8">
    <w:name w:val="xl198"/>
    <w:basedOn w:val="a"/>
    <w:rsid w:val="006D5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99">
    <w:name w:val="xl199"/>
    <w:basedOn w:val="a"/>
    <w:rsid w:val="006D5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200">
    <w:name w:val="xl200"/>
    <w:basedOn w:val="a"/>
    <w:rsid w:val="006D5D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201">
    <w:name w:val="xl201"/>
    <w:basedOn w:val="a"/>
    <w:rsid w:val="006D5D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character" w:styleId="af8">
    <w:name w:val="Strong"/>
    <w:uiPriority w:val="22"/>
    <w:qFormat/>
    <w:rsid w:val="006D5DAC"/>
    <w:rPr>
      <w:b/>
      <w:bCs/>
    </w:rPr>
  </w:style>
  <w:style w:type="character" w:styleId="af9">
    <w:name w:val="Intense Emphasis"/>
    <w:uiPriority w:val="21"/>
    <w:qFormat/>
    <w:rsid w:val="006D5DAC"/>
    <w:rPr>
      <w:i/>
      <w:iCs/>
      <w:color w:val="5B9BD5"/>
    </w:rPr>
  </w:style>
  <w:style w:type="character" w:styleId="afa">
    <w:name w:val="Subtle Emphasis"/>
    <w:uiPriority w:val="19"/>
    <w:qFormat/>
    <w:rsid w:val="006D5DAC"/>
    <w:rPr>
      <w:i/>
      <w:iCs/>
      <w:color w:val="404040"/>
    </w:rPr>
  </w:style>
  <w:style w:type="character" w:styleId="afb">
    <w:name w:val="Subtle Reference"/>
    <w:uiPriority w:val="31"/>
    <w:qFormat/>
    <w:rsid w:val="006D5DAC"/>
    <w:rPr>
      <w:smallCaps/>
      <w:color w:val="5A5A5A"/>
    </w:rPr>
  </w:style>
  <w:style w:type="numbering" w:customStyle="1" w:styleId="8">
    <w:name w:val="Нет списка8"/>
    <w:next w:val="a2"/>
    <w:uiPriority w:val="99"/>
    <w:semiHidden/>
    <w:unhideWhenUsed/>
    <w:rsid w:val="006D5DAC"/>
  </w:style>
  <w:style w:type="paragraph" w:styleId="afc">
    <w:name w:val="Body Text First Indent"/>
    <w:basedOn w:val="ac"/>
    <w:link w:val="afd"/>
    <w:uiPriority w:val="99"/>
    <w:semiHidden/>
    <w:unhideWhenUsed/>
    <w:rsid w:val="006D5DAC"/>
    <w:pPr>
      <w:spacing w:after="0"/>
      <w:ind w:firstLine="360"/>
    </w:pPr>
    <w:rPr>
      <w:rFonts w:ascii="Times New Roman" w:eastAsia="Calibri" w:hAnsi="Times New Roman"/>
      <w:szCs w:val="24"/>
    </w:rPr>
  </w:style>
  <w:style w:type="character" w:customStyle="1" w:styleId="afd">
    <w:name w:val="Красная строка Знак"/>
    <w:basedOn w:val="ad"/>
    <w:link w:val="afc"/>
    <w:uiPriority w:val="99"/>
    <w:semiHidden/>
    <w:rsid w:val="006D5DAC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120</Pages>
  <Words>23158</Words>
  <Characters>132005</Characters>
  <Application>Microsoft Office Word</Application>
  <DocSecurity>0</DocSecurity>
  <Lines>1100</Lines>
  <Paragraphs>309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Ирина Витальевна</dc:creator>
  <cp:lastModifiedBy>Морозова Ирина Витальевна</cp:lastModifiedBy>
  <cp:revision>1</cp:revision>
  <dcterms:created xsi:type="dcterms:W3CDTF">2026-07-09T11:47:00Z</dcterms:created>
  <dcterms:modified xsi:type="dcterms:W3CDTF">2026-07-09T11:49:00Z</dcterms:modified>
</cp:coreProperties>
</file>